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A7533B" w:rsidRPr="00D26A2C" w:rsidRDefault="00A7533B" w:rsidP="00A7533B">
      <w:pPr>
        <w:pStyle w:val="Naslov"/>
        <w:rPr>
          <w:sz w:val="24"/>
          <w:szCs w:val="24"/>
        </w:rPr>
      </w:pPr>
      <w:r w:rsidRPr="00D26A2C">
        <w:rPr>
          <w:sz w:val="24"/>
          <w:szCs w:val="24"/>
        </w:rPr>
        <w:t>zahteva PODIZVAJALCA ZA NEPOSREDNA PLAČILA</w:t>
      </w:r>
    </w:p>
    <w:p w:rsidR="00A7533B" w:rsidRPr="00D26A2C" w:rsidRDefault="00A7533B" w:rsidP="00A7533B">
      <w:pPr>
        <w:spacing w:line="260" w:lineRule="atLeast"/>
        <w:rPr>
          <w:rFonts w:ascii="Arial" w:eastAsia="Calibri" w:hAnsi="Arial"/>
          <w:szCs w:val="22"/>
          <w:lang w:val="sl-SI" w:eastAsia="en-US"/>
        </w:rPr>
      </w:pPr>
    </w:p>
    <w:p w:rsidR="00A7533B" w:rsidRPr="00D26A2C" w:rsidRDefault="00A7533B" w:rsidP="00A7533B">
      <w:pPr>
        <w:spacing w:line="360" w:lineRule="auto"/>
        <w:rPr>
          <w:rFonts w:ascii="Arial" w:eastAsia="Calibri" w:hAnsi="Arial"/>
          <w:szCs w:val="22"/>
          <w:lang w:val="sl-SI" w:eastAsia="en-US"/>
        </w:rPr>
      </w:pPr>
      <w:r w:rsidRPr="00D26A2C">
        <w:rPr>
          <w:rFonts w:ascii="Arial" w:eastAsia="Calibri" w:hAnsi="Arial"/>
          <w:szCs w:val="22"/>
          <w:lang w:val="sl-SI" w:eastAsia="en-US"/>
        </w:rPr>
        <w:t xml:space="preserve">Naziv podizvajalca: </w:t>
      </w:r>
      <w:r w:rsidRPr="00D26A2C">
        <w:rPr>
          <w:rFonts w:ascii="Arial" w:eastAsia="Calibri" w:hAnsi="Arial"/>
          <w:szCs w:val="22"/>
          <w:lang w:val="sl-SI" w:eastAsia="en-US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bookmarkStart w:id="0" w:name="Besedilo41"/>
      <w:r w:rsidRPr="00D26A2C">
        <w:rPr>
          <w:rFonts w:ascii="Arial" w:eastAsia="Calibri" w:hAnsi="Arial"/>
          <w:szCs w:val="22"/>
          <w:lang w:val="sl-SI" w:eastAsia="en-US"/>
        </w:rPr>
        <w:instrText xml:space="preserve"> FORMTEXT </w:instrText>
      </w:r>
      <w:r w:rsidRPr="00D26A2C">
        <w:rPr>
          <w:rFonts w:ascii="Arial" w:eastAsia="Calibri" w:hAnsi="Arial"/>
          <w:szCs w:val="22"/>
          <w:lang w:val="sl-SI" w:eastAsia="en-US"/>
        </w:rPr>
      </w:r>
      <w:r w:rsidRPr="00D26A2C">
        <w:rPr>
          <w:rFonts w:ascii="Arial" w:eastAsia="Calibri" w:hAnsi="Arial"/>
          <w:szCs w:val="22"/>
          <w:lang w:val="sl-SI" w:eastAsia="en-US"/>
        </w:rPr>
        <w:fldChar w:fldCharType="separate"/>
      </w:r>
      <w:r w:rsidRPr="00D26A2C">
        <w:rPr>
          <w:rFonts w:ascii="Arial" w:eastAsia="Calibri" w:hAnsi="Arial"/>
          <w:szCs w:val="22"/>
          <w:lang w:val="sl-SI" w:eastAsia="en-US"/>
        </w:rPr>
        <w:t> </w:t>
      </w:r>
      <w:r w:rsidRPr="00D26A2C">
        <w:rPr>
          <w:rFonts w:ascii="Arial" w:eastAsia="Calibri" w:hAnsi="Arial"/>
          <w:szCs w:val="22"/>
          <w:lang w:val="sl-SI" w:eastAsia="en-US"/>
        </w:rPr>
        <w:t> </w:t>
      </w:r>
      <w:r w:rsidRPr="00D26A2C">
        <w:rPr>
          <w:rFonts w:ascii="Arial" w:eastAsia="Calibri" w:hAnsi="Arial"/>
          <w:szCs w:val="22"/>
          <w:lang w:val="sl-SI" w:eastAsia="en-US"/>
        </w:rPr>
        <w:t> </w:t>
      </w:r>
      <w:r w:rsidRPr="00D26A2C">
        <w:rPr>
          <w:rFonts w:ascii="Arial" w:eastAsia="Calibri" w:hAnsi="Arial"/>
          <w:szCs w:val="22"/>
          <w:lang w:val="sl-SI" w:eastAsia="en-US"/>
        </w:rPr>
        <w:t> </w:t>
      </w:r>
      <w:r w:rsidRPr="00D26A2C">
        <w:rPr>
          <w:rFonts w:ascii="Arial" w:eastAsia="Calibri" w:hAnsi="Arial"/>
          <w:szCs w:val="22"/>
          <w:lang w:val="sl-SI" w:eastAsia="en-US"/>
        </w:rPr>
        <w:t> </w:t>
      </w:r>
      <w:r w:rsidRPr="00D26A2C">
        <w:rPr>
          <w:rFonts w:ascii="Times New Roman" w:hAnsi="Times New Roman"/>
          <w:sz w:val="24"/>
          <w:szCs w:val="24"/>
          <w:lang w:val="sl-SI" w:eastAsia="sl-SI"/>
        </w:rPr>
        <w:fldChar w:fldCharType="end"/>
      </w:r>
      <w:bookmarkEnd w:id="0"/>
    </w:p>
    <w:p w:rsidR="00A7533B" w:rsidRPr="00D26A2C" w:rsidRDefault="00A7533B" w:rsidP="00A7533B">
      <w:pPr>
        <w:spacing w:line="360" w:lineRule="auto"/>
        <w:rPr>
          <w:rFonts w:ascii="Arial" w:eastAsia="Calibri" w:hAnsi="Arial"/>
          <w:szCs w:val="22"/>
          <w:lang w:val="sl-SI" w:eastAsia="en-US"/>
        </w:rPr>
      </w:pPr>
      <w:r w:rsidRPr="00D26A2C">
        <w:rPr>
          <w:rFonts w:ascii="Arial" w:eastAsia="Calibri" w:hAnsi="Arial"/>
          <w:szCs w:val="22"/>
          <w:lang w:val="sl-SI" w:eastAsia="en-US"/>
        </w:rPr>
        <w:t xml:space="preserve">Sedež (naslov) podizvajalca: </w:t>
      </w:r>
      <w:r w:rsidRPr="00D26A2C">
        <w:rPr>
          <w:rFonts w:ascii="Arial" w:hAnsi="Arial" w:cs="Arial"/>
          <w:lang w:val="sl-SI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D26A2C">
        <w:rPr>
          <w:rFonts w:ascii="Arial" w:hAnsi="Arial" w:cs="Arial"/>
          <w:lang w:val="sl-SI"/>
        </w:rPr>
        <w:instrText xml:space="preserve"> FORMTEXT </w:instrText>
      </w:r>
      <w:r w:rsidRPr="00D26A2C">
        <w:rPr>
          <w:rFonts w:ascii="Arial" w:hAnsi="Arial" w:cs="Arial"/>
          <w:lang w:val="sl-SI"/>
        </w:rPr>
      </w:r>
      <w:r w:rsidRPr="00D26A2C">
        <w:rPr>
          <w:rFonts w:ascii="Arial" w:hAnsi="Arial" w:cs="Arial"/>
          <w:lang w:val="sl-SI"/>
        </w:rPr>
        <w:fldChar w:fldCharType="separate"/>
      </w:r>
      <w:r w:rsidRPr="00D26A2C">
        <w:rPr>
          <w:rFonts w:ascii="Arial" w:hAnsi="Arial" w:cs="Arial"/>
          <w:noProof/>
          <w:lang w:val="sl-SI"/>
        </w:rPr>
        <w:t> </w:t>
      </w:r>
      <w:r w:rsidRPr="00D26A2C">
        <w:rPr>
          <w:rFonts w:ascii="Arial" w:hAnsi="Arial" w:cs="Arial"/>
          <w:noProof/>
          <w:lang w:val="sl-SI"/>
        </w:rPr>
        <w:t> </w:t>
      </w:r>
      <w:r w:rsidRPr="00D26A2C">
        <w:rPr>
          <w:rFonts w:ascii="Arial" w:hAnsi="Arial" w:cs="Arial"/>
          <w:noProof/>
          <w:lang w:val="sl-SI"/>
        </w:rPr>
        <w:t> </w:t>
      </w:r>
      <w:r w:rsidRPr="00D26A2C">
        <w:rPr>
          <w:rFonts w:ascii="Arial" w:hAnsi="Arial" w:cs="Arial"/>
          <w:noProof/>
          <w:lang w:val="sl-SI"/>
        </w:rPr>
        <w:t> </w:t>
      </w:r>
      <w:r w:rsidRPr="00D26A2C">
        <w:rPr>
          <w:rFonts w:ascii="Arial" w:hAnsi="Arial" w:cs="Arial"/>
          <w:noProof/>
          <w:lang w:val="sl-SI"/>
        </w:rPr>
        <w:t> </w:t>
      </w:r>
      <w:r w:rsidRPr="00D26A2C">
        <w:rPr>
          <w:rFonts w:ascii="Arial" w:hAnsi="Arial" w:cs="Arial"/>
          <w:lang w:val="sl-SI"/>
        </w:rPr>
        <w:fldChar w:fldCharType="end"/>
      </w:r>
    </w:p>
    <w:p w:rsidR="00A7533B" w:rsidRPr="00D26A2C" w:rsidRDefault="00A7533B" w:rsidP="00A7533B">
      <w:pPr>
        <w:pStyle w:val="HTML-oblikovano"/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</w:p>
    <w:p w:rsidR="00A7533B" w:rsidRPr="00D26A2C" w:rsidRDefault="00A7533B" w:rsidP="00A7533B">
      <w:pPr>
        <w:pStyle w:val="HTML-oblikovano"/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A7533B" w:rsidRPr="00D26A2C" w:rsidRDefault="00A7533B" w:rsidP="00A7533B">
      <w:pPr>
        <w:autoSpaceDE w:val="0"/>
        <w:autoSpaceDN w:val="0"/>
        <w:adjustRightInd w:val="0"/>
        <w:spacing w:line="360" w:lineRule="auto"/>
        <w:rPr>
          <w:rFonts w:ascii="Arial" w:hAnsi="Arial" w:cs="Arial"/>
          <w:lang w:val="sl-SI"/>
        </w:rPr>
      </w:pPr>
    </w:p>
    <w:p w:rsidR="00A7533B" w:rsidRPr="00D26A2C" w:rsidRDefault="00A7533B" w:rsidP="00A7533B">
      <w:pPr>
        <w:pStyle w:val="Odstavekseznama"/>
        <w:spacing w:line="360" w:lineRule="auto"/>
        <w:ind w:left="0"/>
        <w:rPr>
          <w:rFonts w:ascii="Arial" w:hAnsi="Arial" w:cs="Arial"/>
          <w:lang w:val="sl-SI"/>
        </w:rPr>
      </w:pPr>
      <w:r w:rsidRPr="00D26A2C">
        <w:rPr>
          <w:rFonts w:ascii="Arial" w:hAnsi="Arial" w:cs="Arial"/>
          <w:lang w:val="sl-SI"/>
        </w:rPr>
        <w:t xml:space="preserve">S podpisom te izjave zahtevamo, da naročnik za javno naročilo, katerega predmet </w:t>
      </w:r>
      <w:r w:rsidR="00807772" w:rsidRPr="00D26A2C">
        <w:rPr>
          <w:rFonts w:ascii="Arial" w:hAnsi="Arial" w:cs="Arial"/>
          <w:lang w:val="sl-SI"/>
        </w:rPr>
        <w:t xml:space="preserve">je </w:t>
      </w:r>
      <w:r w:rsidR="00807772" w:rsidRPr="00807772">
        <w:rPr>
          <w:rFonts w:ascii="Arial" w:hAnsi="Arial" w:cs="Arial"/>
          <w:b/>
          <w:bCs/>
          <w:lang w:val="sl-SI"/>
        </w:rPr>
        <w:t>optimizacija procesov za vodenje evidenc po zakonih</w:t>
      </w:r>
      <w:r w:rsidRPr="00D26A2C">
        <w:rPr>
          <w:rFonts w:ascii="Arial" w:hAnsi="Arial" w:cs="Arial"/>
          <w:lang w:val="sl-SI"/>
        </w:rPr>
        <w:t>, naročnikova oznaka naročila 4300-</w:t>
      </w:r>
      <w:r w:rsidR="00807772">
        <w:rPr>
          <w:rFonts w:ascii="Arial" w:hAnsi="Arial" w:cs="Arial"/>
          <w:lang w:val="sl-SI"/>
        </w:rPr>
        <w:t>21</w:t>
      </w:r>
      <w:r w:rsidRPr="00D26A2C">
        <w:rPr>
          <w:rFonts w:ascii="Arial" w:hAnsi="Arial" w:cs="Arial"/>
          <w:lang w:val="sl-SI"/>
        </w:rPr>
        <w:t xml:space="preserve">/2020, namesto ponudnika </w:t>
      </w:r>
      <w:r w:rsidRPr="00D26A2C">
        <w:rPr>
          <w:rFonts w:ascii="Arial" w:hAnsi="Arial" w:cs="Arial"/>
          <w:lang w:val="sl-SI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D26A2C">
        <w:rPr>
          <w:rFonts w:ascii="Arial" w:hAnsi="Arial" w:cs="Arial"/>
          <w:lang w:val="sl-SI"/>
        </w:rPr>
        <w:instrText xml:space="preserve"> FORMTEXT </w:instrText>
      </w:r>
      <w:r w:rsidRPr="00D26A2C">
        <w:rPr>
          <w:rFonts w:ascii="Arial" w:hAnsi="Arial" w:cs="Arial"/>
          <w:lang w:val="sl-SI"/>
        </w:rPr>
      </w:r>
      <w:r w:rsidRPr="00D26A2C">
        <w:rPr>
          <w:rFonts w:ascii="Arial" w:hAnsi="Arial" w:cs="Arial"/>
          <w:lang w:val="sl-SI"/>
        </w:rPr>
        <w:fldChar w:fldCharType="separate"/>
      </w:r>
      <w:r w:rsidRPr="00D26A2C">
        <w:rPr>
          <w:rFonts w:ascii="Arial" w:hAnsi="Arial" w:cs="Arial"/>
          <w:noProof/>
          <w:lang w:val="sl-SI"/>
        </w:rPr>
        <w:t> </w:t>
      </w:r>
      <w:r w:rsidRPr="00D26A2C">
        <w:rPr>
          <w:rFonts w:ascii="Arial" w:hAnsi="Arial" w:cs="Arial"/>
          <w:noProof/>
          <w:lang w:val="sl-SI"/>
        </w:rPr>
        <w:t> </w:t>
      </w:r>
      <w:r w:rsidRPr="00D26A2C">
        <w:rPr>
          <w:rFonts w:ascii="Arial" w:hAnsi="Arial" w:cs="Arial"/>
          <w:noProof/>
          <w:lang w:val="sl-SI"/>
        </w:rPr>
        <w:t> </w:t>
      </w:r>
      <w:r w:rsidRPr="00D26A2C">
        <w:rPr>
          <w:rFonts w:ascii="Arial" w:hAnsi="Arial" w:cs="Arial"/>
          <w:noProof/>
          <w:lang w:val="sl-SI"/>
        </w:rPr>
        <w:t> </w:t>
      </w:r>
      <w:r w:rsidRPr="00D26A2C">
        <w:rPr>
          <w:rFonts w:ascii="Arial" w:hAnsi="Arial" w:cs="Arial"/>
          <w:noProof/>
          <w:lang w:val="sl-SI"/>
        </w:rPr>
        <w:t> </w:t>
      </w:r>
      <w:r w:rsidRPr="00D26A2C">
        <w:rPr>
          <w:rFonts w:ascii="Arial" w:hAnsi="Arial" w:cs="Arial"/>
          <w:lang w:val="sl-SI"/>
        </w:rPr>
        <w:fldChar w:fldCharType="end"/>
      </w:r>
      <w:r w:rsidRPr="00D26A2C">
        <w:rPr>
          <w:rFonts w:ascii="Arial" w:hAnsi="Arial" w:cs="Arial"/>
          <w:lang w:val="sl-SI"/>
        </w:rPr>
        <w:t xml:space="preserve"> </w:t>
      </w:r>
      <w:r w:rsidRPr="00D26A2C">
        <w:rPr>
          <w:rFonts w:ascii="Arial" w:eastAsia="Calibri" w:hAnsi="Arial" w:cs="Arial"/>
          <w:i/>
          <w:lang w:val="sl-SI" w:eastAsia="en-US"/>
        </w:rPr>
        <w:t>/vpiše se naziv ponudnika/</w:t>
      </w:r>
      <w:r w:rsidRPr="00D26A2C">
        <w:rPr>
          <w:rFonts w:ascii="Arial" w:hAnsi="Arial" w:cs="Arial"/>
          <w:lang w:val="sl-SI"/>
        </w:rPr>
        <w:t xml:space="preserve">  poravnava naše terjatve do ponudnika neposredno nam.</w:t>
      </w:r>
    </w:p>
    <w:p w:rsidR="00A7533B" w:rsidRPr="00D26A2C" w:rsidRDefault="00A7533B" w:rsidP="00A7533B">
      <w:pPr>
        <w:spacing w:line="360" w:lineRule="auto"/>
        <w:ind w:left="720"/>
        <w:rPr>
          <w:rFonts w:ascii="Arial" w:hAnsi="Arial" w:cs="Arial"/>
          <w:lang w:val="sl-SI"/>
        </w:rPr>
      </w:pPr>
    </w:p>
    <w:p w:rsidR="00A7533B" w:rsidRPr="00D26A2C" w:rsidRDefault="00A7533B" w:rsidP="00A7533B">
      <w:pPr>
        <w:spacing w:line="360" w:lineRule="auto"/>
        <w:ind w:left="720"/>
        <w:rPr>
          <w:rFonts w:ascii="Arial" w:hAnsi="Arial" w:cs="Arial"/>
          <w:lang w:val="sl-SI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348"/>
        <w:gridCol w:w="1818"/>
        <w:gridCol w:w="4324"/>
      </w:tblGrid>
      <w:tr w:rsidR="00A7533B" w:rsidRPr="00D26A2C" w:rsidTr="00A7533B">
        <w:trPr>
          <w:trHeight w:val="241"/>
        </w:trPr>
        <w:tc>
          <w:tcPr>
            <w:tcW w:w="3348" w:type="dxa"/>
            <w:hideMark/>
          </w:tcPr>
          <w:p w:rsidR="00A7533B" w:rsidRPr="00D26A2C" w:rsidRDefault="00A7533B">
            <w:pPr>
              <w:spacing w:line="360" w:lineRule="auto"/>
              <w:rPr>
                <w:rFonts w:ascii="Arial" w:hAnsi="Arial" w:cs="Arial"/>
                <w:lang w:val="sl-SI"/>
              </w:rPr>
            </w:pPr>
            <w:r w:rsidRPr="00D26A2C">
              <w:rPr>
                <w:rFonts w:ascii="Arial" w:hAnsi="Arial" w:cs="Arial"/>
                <w:lang w:val="sl-SI"/>
              </w:rPr>
              <w:t xml:space="preserve">Kraj: </w:t>
            </w:r>
            <w:r w:rsidRPr="00D26A2C">
              <w:rPr>
                <w:rFonts w:ascii="Arial" w:hAnsi="Arial" w:cs="Arial"/>
                <w:lang w:val="sl-SI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bookmarkStart w:id="1" w:name="Besedilo43"/>
            <w:r w:rsidRPr="00D26A2C">
              <w:rPr>
                <w:rFonts w:ascii="Arial" w:hAnsi="Arial" w:cs="Arial"/>
                <w:lang w:val="sl-SI"/>
              </w:rPr>
              <w:instrText xml:space="preserve"> FORMTEXT </w:instrText>
            </w:r>
            <w:r w:rsidRPr="00D26A2C">
              <w:rPr>
                <w:rFonts w:ascii="Arial" w:hAnsi="Arial" w:cs="Arial"/>
                <w:lang w:val="sl-SI"/>
              </w:rPr>
            </w:r>
            <w:r w:rsidRPr="00D26A2C">
              <w:rPr>
                <w:rFonts w:ascii="Arial" w:hAnsi="Arial" w:cs="Arial"/>
                <w:lang w:val="sl-SI"/>
              </w:rPr>
              <w:fldChar w:fldCharType="separate"/>
            </w:r>
            <w:r w:rsidRPr="00D26A2C">
              <w:rPr>
                <w:rFonts w:ascii="Arial" w:hAnsi="Arial" w:cs="Arial"/>
                <w:noProof/>
                <w:lang w:val="sl-SI"/>
              </w:rPr>
              <w:t> </w:t>
            </w:r>
            <w:r w:rsidRPr="00D26A2C">
              <w:rPr>
                <w:rFonts w:ascii="Arial" w:hAnsi="Arial" w:cs="Arial"/>
                <w:noProof/>
                <w:lang w:val="sl-SI"/>
              </w:rPr>
              <w:t> </w:t>
            </w:r>
            <w:r w:rsidRPr="00D26A2C">
              <w:rPr>
                <w:rFonts w:ascii="Arial" w:hAnsi="Arial" w:cs="Arial"/>
                <w:noProof/>
                <w:lang w:val="sl-SI"/>
              </w:rPr>
              <w:t> </w:t>
            </w:r>
            <w:r w:rsidRPr="00D26A2C">
              <w:rPr>
                <w:rFonts w:ascii="Arial" w:hAnsi="Arial" w:cs="Arial"/>
                <w:noProof/>
                <w:lang w:val="sl-SI"/>
              </w:rPr>
              <w:t> </w:t>
            </w:r>
            <w:r w:rsidRPr="00D26A2C">
              <w:rPr>
                <w:rFonts w:ascii="Arial" w:hAnsi="Arial" w:cs="Arial"/>
                <w:noProof/>
                <w:lang w:val="sl-SI"/>
              </w:rPr>
              <w:t> </w:t>
            </w:r>
            <w:r w:rsidRPr="00D26A2C">
              <w:rPr>
                <w:rFonts w:ascii="Times New Roman" w:hAnsi="Times New Roman"/>
                <w:sz w:val="24"/>
                <w:szCs w:val="24"/>
                <w:lang w:val="sl-SI"/>
              </w:rPr>
              <w:fldChar w:fldCharType="end"/>
            </w:r>
            <w:bookmarkEnd w:id="1"/>
          </w:p>
        </w:tc>
        <w:tc>
          <w:tcPr>
            <w:tcW w:w="1818" w:type="dxa"/>
          </w:tcPr>
          <w:p w:rsidR="00A7533B" w:rsidRPr="00D26A2C" w:rsidRDefault="00A7533B">
            <w:pPr>
              <w:tabs>
                <w:tab w:val="center" w:pos="7020"/>
              </w:tabs>
              <w:spacing w:line="360" w:lineRule="auto"/>
              <w:jc w:val="center"/>
              <w:rPr>
                <w:rFonts w:ascii="Arial" w:hAnsi="Arial" w:cs="Arial"/>
                <w:lang w:val="sl-SI"/>
              </w:rPr>
            </w:pPr>
          </w:p>
        </w:tc>
        <w:tc>
          <w:tcPr>
            <w:tcW w:w="4324" w:type="dxa"/>
          </w:tcPr>
          <w:p w:rsidR="00A7533B" w:rsidRPr="00D26A2C" w:rsidRDefault="00A7533B">
            <w:pPr>
              <w:tabs>
                <w:tab w:val="center" w:pos="7020"/>
              </w:tabs>
              <w:spacing w:line="360" w:lineRule="auto"/>
              <w:rPr>
                <w:rFonts w:ascii="Arial" w:hAnsi="Arial" w:cs="Arial"/>
                <w:lang w:val="sl-SI"/>
              </w:rPr>
            </w:pPr>
            <w:r w:rsidRPr="00D26A2C">
              <w:rPr>
                <w:rFonts w:ascii="Arial" w:hAnsi="Arial" w:cs="Arial"/>
                <w:lang w:val="sl-SI"/>
              </w:rPr>
              <w:t xml:space="preserve">      Podpisnik: </w:t>
            </w:r>
            <w:r w:rsidRPr="00D26A2C">
              <w:rPr>
                <w:rFonts w:ascii="Arial" w:hAnsi="Arial" w:cs="Arial"/>
                <w:lang w:val="sl-SI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bookmarkStart w:id="2" w:name="Besedilo42"/>
            <w:r w:rsidRPr="00D26A2C">
              <w:rPr>
                <w:rFonts w:ascii="Arial" w:hAnsi="Arial" w:cs="Arial"/>
                <w:lang w:val="sl-SI"/>
              </w:rPr>
              <w:instrText xml:space="preserve"> FORMTEXT </w:instrText>
            </w:r>
            <w:r w:rsidRPr="00D26A2C">
              <w:rPr>
                <w:rFonts w:ascii="Arial" w:hAnsi="Arial" w:cs="Arial"/>
                <w:lang w:val="sl-SI"/>
              </w:rPr>
            </w:r>
            <w:r w:rsidRPr="00D26A2C">
              <w:rPr>
                <w:rFonts w:ascii="Arial" w:hAnsi="Arial" w:cs="Arial"/>
                <w:lang w:val="sl-SI"/>
              </w:rPr>
              <w:fldChar w:fldCharType="separate"/>
            </w:r>
            <w:r w:rsidRPr="00D26A2C">
              <w:rPr>
                <w:rFonts w:ascii="Arial" w:hAnsi="Arial" w:cs="Arial"/>
                <w:noProof/>
                <w:lang w:val="sl-SI"/>
              </w:rPr>
              <w:t> </w:t>
            </w:r>
            <w:r w:rsidRPr="00D26A2C">
              <w:rPr>
                <w:rFonts w:ascii="Arial" w:hAnsi="Arial" w:cs="Arial"/>
                <w:noProof/>
                <w:lang w:val="sl-SI"/>
              </w:rPr>
              <w:t> </w:t>
            </w:r>
            <w:r w:rsidRPr="00D26A2C">
              <w:rPr>
                <w:rFonts w:ascii="Arial" w:hAnsi="Arial" w:cs="Arial"/>
                <w:noProof/>
                <w:lang w:val="sl-SI"/>
              </w:rPr>
              <w:t> </w:t>
            </w:r>
            <w:r w:rsidRPr="00D26A2C">
              <w:rPr>
                <w:rFonts w:ascii="Arial" w:hAnsi="Arial" w:cs="Arial"/>
                <w:noProof/>
                <w:lang w:val="sl-SI"/>
              </w:rPr>
              <w:t> </w:t>
            </w:r>
            <w:r w:rsidRPr="00D26A2C">
              <w:rPr>
                <w:rFonts w:ascii="Arial" w:hAnsi="Arial" w:cs="Arial"/>
                <w:noProof/>
                <w:lang w:val="sl-SI"/>
              </w:rPr>
              <w:t> </w:t>
            </w:r>
            <w:r w:rsidRPr="00D26A2C">
              <w:rPr>
                <w:rFonts w:ascii="Times New Roman" w:hAnsi="Times New Roman"/>
                <w:sz w:val="24"/>
                <w:szCs w:val="24"/>
                <w:lang w:val="sl-SI"/>
              </w:rPr>
              <w:fldChar w:fldCharType="end"/>
            </w:r>
            <w:bookmarkEnd w:id="2"/>
          </w:p>
          <w:p w:rsidR="00A7533B" w:rsidRPr="00D26A2C" w:rsidRDefault="00A7533B">
            <w:pPr>
              <w:tabs>
                <w:tab w:val="center" w:pos="7020"/>
              </w:tabs>
              <w:spacing w:line="360" w:lineRule="auto"/>
              <w:rPr>
                <w:rFonts w:ascii="Arial" w:hAnsi="Arial" w:cs="Arial"/>
                <w:lang w:val="sl-SI"/>
              </w:rPr>
            </w:pPr>
          </w:p>
        </w:tc>
      </w:tr>
      <w:tr w:rsidR="00A7533B" w:rsidRPr="00D26A2C" w:rsidTr="00A7533B">
        <w:trPr>
          <w:trHeight w:val="483"/>
        </w:trPr>
        <w:tc>
          <w:tcPr>
            <w:tcW w:w="3348" w:type="dxa"/>
            <w:hideMark/>
          </w:tcPr>
          <w:p w:rsidR="00A7533B" w:rsidRPr="00D26A2C" w:rsidRDefault="00A7533B">
            <w:pPr>
              <w:spacing w:line="360" w:lineRule="auto"/>
              <w:rPr>
                <w:rFonts w:ascii="Arial" w:hAnsi="Arial" w:cs="Arial"/>
                <w:lang w:val="sl-SI"/>
              </w:rPr>
            </w:pPr>
            <w:r w:rsidRPr="00D26A2C">
              <w:rPr>
                <w:rFonts w:ascii="Arial" w:hAnsi="Arial" w:cs="Arial"/>
                <w:lang w:val="sl-SI"/>
              </w:rPr>
              <w:t>Datum</w:t>
            </w:r>
            <w:r w:rsidRPr="00D26A2C">
              <w:rPr>
                <w:rFonts w:ascii="Arial" w:hAnsi="Arial" w:cs="Arial"/>
                <w:lang w:val="sl-SI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bookmarkStart w:id="3" w:name="Besedilo22"/>
            <w:r w:rsidRPr="00D26A2C">
              <w:rPr>
                <w:rFonts w:ascii="Arial" w:hAnsi="Arial" w:cs="Arial"/>
                <w:lang w:val="sl-SI"/>
              </w:rPr>
              <w:instrText xml:space="preserve"> FORMTEXT </w:instrText>
            </w:r>
            <w:r w:rsidR="00EB2FD3">
              <w:rPr>
                <w:rFonts w:ascii="Arial" w:hAnsi="Arial" w:cs="Arial"/>
                <w:lang w:val="sl-SI"/>
              </w:rPr>
            </w:r>
            <w:r w:rsidR="00EB2FD3">
              <w:rPr>
                <w:rFonts w:ascii="Arial" w:hAnsi="Arial" w:cs="Arial"/>
                <w:lang w:val="sl-SI"/>
              </w:rPr>
              <w:fldChar w:fldCharType="separate"/>
            </w:r>
            <w:r w:rsidRPr="00D26A2C">
              <w:rPr>
                <w:rFonts w:ascii="Times New Roman" w:hAnsi="Times New Roman"/>
                <w:sz w:val="24"/>
                <w:szCs w:val="24"/>
                <w:lang w:val="sl-SI"/>
              </w:rPr>
              <w:fldChar w:fldCharType="end"/>
            </w:r>
            <w:bookmarkEnd w:id="3"/>
            <w:r w:rsidRPr="00D26A2C">
              <w:rPr>
                <w:rFonts w:ascii="Arial" w:hAnsi="Arial" w:cs="Arial"/>
                <w:lang w:val="sl-SI"/>
              </w:rPr>
              <w:t xml:space="preserve">: </w:t>
            </w:r>
            <w:r w:rsidRPr="00D26A2C">
              <w:rPr>
                <w:rFonts w:ascii="Arial" w:hAnsi="Arial" w:cs="Arial"/>
                <w:lang w:val="sl-SI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bookmarkStart w:id="4" w:name="Besedilo39"/>
            <w:r w:rsidRPr="00D26A2C">
              <w:rPr>
                <w:rFonts w:ascii="Arial" w:hAnsi="Arial" w:cs="Arial"/>
                <w:lang w:val="sl-SI"/>
              </w:rPr>
              <w:instrText xml:space="preserve"> FORMTEXT </w:instrText>
            </w:r>
            <w:r w:rsidRPr="00D26A2C">
              <w:rPr>
                <w:rFonts w:ascii="Arial" w:hAnsi="Arial" w:cs="Arial"/>
                <w:lang w:val="sl-SI"/>
              </w:rPr>
            </w:r>
            <w:r w:rsidRPr="00D26A2C">
              <w:rPr>
                <w:rFonts w:ascii="Arial" w:hAnsi="Arial" w:cs="Arial"/>
                <w:lang w:val="sl-SI"/>
              </w:rPr>
              <w:fldChar w:fldCharType="separate"/>
            </w:r>
            <w:r w:rsidRPr="00D26A2C">
              <w:rPr>
                <w:rFonts w:ascii="Arial" w:hAnsi="Arial" w:cs="Arial"/>
                <w:noProof/>
                <w:lang w:val="sl-SI"/>
              </w:rPr>
              <w:t> </w:t>
            </w:r>
            <w:r w:rsidRPr="00D26A2C">
              <w:rPr>
                <w:rFonts w:ascii="Arial" w:hAnsi="Arial" w:cs="Arial"/>
                <w:noProof/>
                <w:lang w:val="sl-SI"/>
              </w:rPr>
              <w:t> </w:t>
            </w:r>
            <w:r w:rsidRPr="00D26A2C">
              <w:rPr>
                <w:rFonts w:ascii="Arial" w:hAnsi="Arial" w:cs="Arial"/>
                <w:noProof/>
                <w:lang w:val="sl-SI"/>
              </w:rPr>
              <w:t> </w:t>
            </w:r>
            <w:r w:rsidRPr="00D26A2C">
              <w:rPr>
                <w:rFonts w:ascii="Arial" w:hAnsi="Arial" w:cs="Arial"/>
                <w:noProof/>
                <w:lang w:val="sl-SI"/>
              </w:rPr>
              <w:t> </w:t>
            </w:r>
            <w:r w:rsidRPr="00D26A2C">
              <w:rPr>
                <w:rFonts w:ascii="Arial" w:hAnsi="Arial" w:cs="Arial"/>
                <w:noProof/>
                <w:lang w:val="sl-SI"/>
              </w:rPr>
              <w:t> </w:t>
            </w:r>
            <w:r w:rsidRPr="00D26A2C">
              <w:rPr>
                <w:rFonts w:ascii="Times New Roman" w:hAnsi="Times New Roman"/>
                <w:sz w:val="24"/>
                <w:szCs w:val="24"/>
                <w:lang w:val="sl-SI"/>
              </w:rPr>
              <w:fldChar w:fldCharType="end"/>
            </w:r>
            <w:bookmarkEnd w:id="4"/>
            <w:r w:rsidRPr="00D26A2C">
              <w:rPr>
                <w:rFonts w:ascii="Arial" w:hAnsi="Arial" w:cs="Arial"/>
                <w:lang w:val="sl-SI"/>
              </w:rPr>
              <w:t xml:space="preserve"> </w:t>
            </w:r>
          </w:p>
        </w:tc>
        <w:tc>
          <w:tcPr>
            <w:tcW w:w="1818" w:type="dxa"/>
          </w:tcPr>
          <w:p w:rsidR="00A7533B" w:rsidRPr="00D26A2C" w:rsidRDefault="00A7533B">
            <w:pPr>
              <w:spacing w:line="360" w:lineRule="auto"/>
              <w:jc w:val="center"/>
              <w:rPr>
                <w:rFonts w:ascii="Arial" w:hAnsi="Arial" w:cs="Arial"/>
                <w:lang w:val="sl-SI"/>
              </w:rPr>
            </w:pPr>
          </w:p>
        </w:tc>
        <w:tc>
          <w:tcPr>
            <w:tcW w:w="4324" w:type="dxa"/>
            <w:hideMark/>
          </w:tcPr>
          <w:p w:rsidR="00A7533B" w:rsidRPr="00D26A2C" w:rsidRDefault="00A7533B" w:rsidP="00DF3BA1">
            <w:pPr>
              <w:spacing w:line="360" w:lineRule="auto"/>
              <w:rPr>
                <w:rFonts w:ascii="Arial" w:hAnsi="Arial" w:cs="Arial"/>
                <w:lang w:val="sl-SI"/>
              </w:rPr>
            </w:pPr>
            <w:r w:rsidRPr="00D26A2C">
              <w:rPr>
                <w:rFonts w:ascii="Arial" w:hAnsi="Arial" w:cs="Arial"/>
                <w:lang w:val="sl-SI"/>
              </w:rPr>
              <w:t>________________________</w:t>
            </w:r>
          </w:p>
          <w:p w:rsidR="00A7533B" w:rsidRPr="00D26A2C" w:rsidRDefault="00A7533B" w:rsidP="00DF3BA1">
            <w:pPr>
              <w:spacing w:line="360" w:lineRule="auto"/>
              <w:rPr>
                <w:rFonts w:ascii="Arial" w:hAnsi="Arial" w:cs="Arial"/>
                <w:lang w:val="sl-SI"/>
              </w:rPr>
            </w:pPr>
            <w:r w:rsidRPr="00D26A2C">
              <w:rPr>
                <w:rFonts w:ascii="Arial" w:hAnsi="Arial" w:cs="Arial"/>
                <w:lang w:val="sl-SI"/>
              </w:rPr>
              <w:t>Podpis  odgovorne osebe podizvajalca</w:t>
            </w:r>
          </w:p>
        </w:tc>
      </w:tr>
      <w:tr w:rsidR="00DF3BA1" w:rsidRPr="00D26A2C" w:rsidTr="00A7533B">
        <w:trPr>
          <w:trHeight w:val="483"/>
        </w:trPr>
        <w:tc>
          <w:tcPr>
            <w:tcW w:w="3348" w:type="dxa"/>
          </w:tcPr>
          <w:p w:rsidR="00DF3BA1" w:rsidRPr="00D26A2C" w:rsidRDefault="00DF3BA1">
            <w:pPr>
              <w:spacing w:line="360" w:lineRule="auto"/>
              <w:rPr>
                <w:rFonts w:ascii="Arial" w:hAnsi="Arial" w:cs="Arial"/>
                <w:lang w:val="sl-SI"/>
              </w:rPr>
            </w:pPr>
          </w:p>
        </w:tc>
        <w:tc>
          <w:tcPr>
            <w:tcW w:w="1818" w:type="dxa"/>
          </w:tcPr>
          <w:p w:rsidR="00DF3BA1" w:rsidRPr="00D26A2C" w:rsidRDefault="00DF3BA1">
            <w:pPr>
              <w:spacing w:line="360" w:lineRule="auto"/>
              <w:jc w:val="center"/>
              <w:rPr>
                <w:rFonts w:ascii="Arial" w:hAnsi="Arial" w:cs="Arial"/>
                <w:lang w:val="sl-SI"/>
              </w:rPr>
            </w:pPr>
          </w:p>
        </w:tc>
        <w:tc>
          <w:tcPr>
            <w:tcW w:w="4324" w:type="dxa"/>
          </w:tcPr>
          <w:p w:rsidR="00DF3BA1" w:rsidRPr="00D26A2C" w:rsidRDefault="00DF3BA1" w:rsidP="00DF3BA1">
            <w:pPr>
              <w:spacing w:line="360" w:lineRule="auto"/>
              <w:rPr>
                <w:rFonts w:ascii="Arial" w:hAnsi="Arial" w:cs="Arial"/>
                <w:lang w:val="sl-SI"/>
              </w:rPr>
            </w:pPr>
          </w:p>
        </w:tc>
      </w:tr>
    </w:tbl>
    <w:p w:rsidR="00CB5A89" w:rsidRPr="00D26A2C" w:rsidRDefault="00CB5A89" w:rsidP="000001E7">
      <w:pPr>
        <w:pStyle w:val="HTML-oblikovano"/>
        <w:jc w:val="center"/>
        <w:rPr>
          <w:rFonts w:ascii="Arial" w:hAnsi="Arial" w:cs="Arial"/>
          <w:b/>
          <w:sz w:val="24"/>
          <w:szCs w:val="24"/>
        </w:rPr>
      </w:pPr>
      <w:bookmarkStart w:id="5" w:name="_GoBack"/>
      <w:bookmarkEnd w:id="5"/>
    </w:p>
    <w:sectPr w:rsidR="00CB5A89" w:rsidRPr="00D26A2C" w:rsidSect="000B23FB">
      <w:headerReference w:type="default" r:id="rId7"/>
      <w:footerReference w:type="default" r:id="rId8"/>
      <w:pgSz w:w="11906" w:h="16838"/>
      <w:pgMar w:top="1417" w:right="1417" w:bottom="1417" w:left="1417" w:header="72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2FD3" w:rsidRDefault="00EB2FD3">
      <w:r>
        <w:separator/>
      </w:r>
    </w:p>
  </w:endnote>
  <w:endnote w:type="continuationSeparator" w:id="0">
    <w:p w:rsidR="00EB2FD3" w:rsidRDefault="00EB2F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altName w:val="Courier New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Look w:val="0000" w:firstRow="0" w:lastRow="0" w:firstColumn="0" w:lastColumn="0" w:noHBand="0" w:noVBand="0"/>
    </w:tblPr>
    <w:tblGrid>
      <w:gridCol w:w="8472"/>
      <w:gridCol w:w="1134"/>
    </w:tblGrid>
    <w:tr w:rsidR="007357EB">
      <w:trPr>
        <w:trHeight w:val="560"/>
      </w:trPr>
      <w:tc>
        <w:tcPr>
          <w:tcW w:w="8472" w:type="dxa"/>
          <w:tcBorders>
            <w:top w:val="single" w:sz="4" w:space="0" w:color="000000"/>
          </w:tcBorders>
          <w:shd w:val="clear" w:color="auto" w:fill="auto"/>
        </w:tcPr>
        <w:p w:rsidR="00376E4E" w:rsidRDefault="00807772" w:rsidP="00376E4E">
          <w:pPr>
            <w:pStyle w:val="Noga"/>
            <w:tabs>
              <w:tab w:val="clear" w:pos="4536"/>
              <w:tab w:val="clear" w:pos="9072"/>
              <w:tab w:val="center" w:pos="4236"/>
              <w:tab w:val="right" w:pos="8472"/>
            </w:tabs>
            <w:rPr>
              <w:rFonts w:ascii="Times New Roman" w:hAnsi="Times New Roman"/>
              <w:lang w:val="sl-SI" w:eastAsia="sl-SI"/>
            </w:rPr>
          </w:pPr>
          <w:r>
            <w:rPr>
              <w:rFonts w:ascii="Arial" w:hAnsi="Arial" w:cs="Arial"/>
              <w:sz w:val="16"/>
              <w:szCs w:val="16"/>
            </w:rPr>
            <w:t>4300-21</w:t>
          </w:r>
          <w:r w:rsidR="00376E4E">
            <w:rPr>
              <w:rFonts w:ascii="Arial" w:hAnsi="Arial" w:cs="Arial"/>
              <w:sz w:val="16"/>
              <w:szCs w:val="16"/>
            </w:rPr>
            <w:t>/2020</w:t>
          </w:r>
          <w:r w:rsidR="00870CB8">
            <w:rPr>
              <w:rFonts w:ascii="Arial" w:hAnsi="Arial" w:cs="Arial"/>
              <w:sz w:val="18"/>
              <w:szCs w:val="18"/>
            </w:rPr>
            <w:t xml:space="preserve">                                                                                                                                    </w:t>
          </w:r>
          <w:r w:rsidR="00870CB8" w:rsidRPr="00870CB8">
            <w:rPr>
              <w:rFonts w:ascii="Arial" w:hAnsi="Arial" w:cs="Arial"/>
              <w:sz w:val="16"/>
              <w:szCs w:val="16"/>
              <w:lang w:val="sl-SI"/>
            </w:rPr>
            <w:t xml:space="preserve">Stran </w:t>
          </w:r>
          <w:r w:rsidR="00870CB8" w:rsidRPr="00870CB8">
            <w:rPr>
              <w:rFonts w:ascii="Arial" w:hAnsi="Arial" w:cs="Arial"/>
              <w:sz w:val="16"/>
              <w:szCs w:val="16"/>
              <w:lang w:val="sl-SI"/>
            </w:rPr>
            <w:fldChar w:fldCharType="begin"/>
          </w:r>
          <w:r w:rsidR="00870CB8" w:rsidRPr="00870CB8">
            <w:rPr>
              <w:rFonts w:ascii="Arial" w:hAnsi="Arial" w:cs="Arial"/>
              <w:sz w:val="16"/>
              <w:szCs w:val="16"/>
              <w:lang w:val="sl-SI"/>
            </w:rPr>
            <w:instrText xml:space="preserve"> PAGE  \* Arabic  \* MERGEFORMAT </w:instrText>
          </w:r>
          <w:r w:rsidR="00870CB8" w:rsidRPr="00870CB8">
            <w:rPr>
              <w:rFonts w:ascii="Arial" w:hAnsi="Arial" w:cs="Arial"/>
              <w:sz w:val="16"/>
              <w:szCs w:val="16"/>
              <w:lang w:val="sl-SI"/>
            </w:rPr>
            <w:fldChar w:fldCharType="separate"/>
          </w:r>
          <w:r>
            <w:rPr>
              <w:rFonts w:ascii="Arial" w:hAnsi="Arial" w:cs="Arial"/>
              <w:noProof/>
              <w:sz w:val="16"/>
              <w:szCs w:val="16"/>
              <w:lang w:val="sl-SI"/>
            </w:rPr>
            <w:t>1</w:t>
          </w:r>
          <w:r w:rsidR="00870CB8" w:rsidRPr="00870CB8">
            <w:rPr>
              <w:rFonts w:ascii="Arial" w:hAnsi="Arial" w:cs="Arial"/>
              <w:sz w:val="16"/>
              <w:szCs w:val="16"/>
              <w:lang w:val="sl-SI"/>
            </w:rPr>
            <w:fldChar w:fldCharType="end"/>
          </w:r>
          <w:r w:rsidR="00870CB8">
            <w:rPr>
              <w:rFonts w:ascii="Arial" w:hAnsi="Arial" w:cs="Arial"/>
              <w:sz w:val="16"/>
              <w:szCs w:val="16"/>
            </w:rPr>
            <w:t>/</w:t>
          </w:r>
          <w:r w:rsidR="00870CB8">
            <w:rPr>
              <w:rFonts w:ascii="Arial" w:hAnsi="Arial" w:cs="Arial"/>
              <w:sz w:val="16"/>
              <w:szCs w:val="16"/>
            </w:rPr>
            <w:fldChar w:fldCharType="begin"/>
          </w:r>
          <w:r w:rsidR="00870CB8">
            <w:rPr>
              <w:rFonts w:ascii="Arial" w:hAnsi="Arial" w:cs="Arial"/>
              <w:sz w:val="16"/>
              <w:szCs w:val="16"/>
            </w:rPr>
            <w:instrText xml:space="preserve"> NUMPAGES  \* Arabic  \* MERGEFORMAT </w:instrText>
          </w:r>
          <w:r w:rsidR="00870CB8">
            <w:rPr>
              <w:rFonts w:ascii="Arial" w:hAnsi="Arial" w:cs="Arial"/>
              <w:sz w:val="16"/>
              <w:szCs w:val="16"/>
            </w:rPr>
            <w:fldChar w:fldCharType="separate"/>
          </w:r>
          <w:r>
            <w:rPr>
              <w:rFonts w:ascii="Arial" w:hAnsi="Arial" w:cs="Arial"/>
              <w:noProof/>
              <w:sz w:val="16"/>
              <w:szCs w:val="16"/>
            </w:rPr>
            <w:t>1</w:t>
          </w:r>
          <w:r w:rsidR="00870CB8">
            <w:rPr>
              <w:rFonts w:ascii="Arial" w:hAnsi="Arial" w:cs="Arial"/>
              <w:sz w:val="16"/>
              <w:szCs w:val="16"/>
            </w:rPr>
            <w:fldChar w:fldCharType="end"/>
          </w:r>
          <w:r w:rsidR="00376E4E">
            <w:tab/>
            <w:t xml:space="preserve"> </w:t>
          </w:r>
          <w:r w:rsidR="00376E4E">
            <w:rPr>
              <w:rFonts w:ascii="Times New Roman" w:hAnsi="Times New Roman"/>
              <w:lang w:val="sl-SI" w:eastAsia="sl-SI"/>
            </w:rPr>
            <w:tab/>
          </w:r>
        </w:p>
        <w:p w:rsidR="007357EB" w:rsidRDefault="007357EB">
          <w:pPr>
            <w:pStyle w:val="ZDGName"/>
            <w:snapToGrid w:val="0"/>
            <w:rPr>
              <w:szCs w:val="16"/>
              <w:lang w:val="sl-SI"/>
            </w:rPr>
          </w:pPr>
        </w:p>
      </w:tc>
      <w:tc>
        <w:tcPr>
          <w:tcW w:w="1134" w:type="dxa"/>
          <w:tcBorders>
            <w:top w:val="single" w:sz="4" w:space="0" w:color="000000"/>
          </w:tcBorders>
          <w:shd w:val="clear" w:color="auto" w:fill="auto"/>
        </w:tcPr>
        <w:p w:rsidR="007357EB" w:rsidRDefault="007357EB">
          <w:pPr>
            <w:spacing w:before="40"/>
          </w:pPr>
        </w:p>
      </w:tc>
    </w:tr>
  </w:tbl>
  <w:p w:rsidR="007357EB" w:rsidRDefault="007357EB">
    <w:pPr>
      <w:pStyle w:val="Noga"/>
    </w:pPr>
  </w:p>
  <w:p w:rsidR="007357EB" w:rsidRDefault="007357E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2FD3" w:rsidRDefault="00EB2FD3">
      <w:r>
        <w:separator/>
      </w:r>
    </w:p>
  </w:footnote>
  <w:footnote w:type="continuationSeparator" w:id="0">
    <w:p w:rsidR="00EB2FD3" w:rsidRDefault="00EB2F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57EB" w:rsidRDefault="00EB2FD3">
    <w:pPr>
      <w:rPr>
        <w:lang w:val="sl-SI" w:eastAsia="sl-SI"/>
      </w:rP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Slika 3" o:spid="_x0000_s2050" type="#_x0000_t75" style="position:absolute;left:0;text-align:left;margin-left:-.4pt;margin-top:-15pt;width:450.55pt;height:71.45pt;z-index:-1;visibility:visible;mso-wrap-distance-left:9.05pt;mso-wrap-distance-right:9.05pt;mso-position-horizontal-relative:margin">
          <v:imagedata r:id="rId1" o:title=""/>
          <w10:wrap type="square" anchorx="margin"/>
        </v:shape>
      </w:pict>
    </w:r>
  </w:p>
  <w:p w:rsidR="007357EB" w:rsidRDefault="007357EB"/>
  <w:p w:rsidR="007357EB" w:rsidRDefault="007357EB"/>
  <w:p w:rsidR="007357EB" w:rsidRDefault="007357EB"/>
  <w:p w:rsidR="002D1E28" w:rsidRDefault="002D1E28" w:rsidP="002D1E28">
    <w:pPr>
      <w:pStyle w:val="Glava"/>
      <w:jc w:val="right"/>
      <w:rPr>
        <w:rFonts w:ascii="Arial" w:hAnsi="Arial" w:cs="Arial"/>
      </w:rPr>
    </w:pPr>
  </w:p>
  <w:p w:rsidR="002D1E28" w:rsidRDefault="002D1E28" w:rsidP="002D1E28">
    <w:pPr>
      <w:pStyle w:val="Glava"/>
      <w:jc w:val="right"/>
      <w:rPr>
        <w:rFonts w:ascii="Arial" w:hAnsi="Arial" w:cs="Arial"/>
      </w:rPr>
    </w:pPr>
  </w:p>
  <w:p w:rsidR="002D1E28" w:rsidRPr="002D1E28" w:rsidRDefault="00A83581" w:rsidP="002D1E28">
    <w:pPr>
      <w:pStyle w:val="Glava"/>
      <w:jc w:val="right"/>
      <w:rPr>
        <w:rFonts w:ascii="Arial" w:hAnsi="Arial" w:cs="Arial"/>
        <w:lang w:val="sl-SI"/>
      </w:rPr>
    </w:pPr>
    <w:r>
      <w:rPr>
        <w:rFonts w:ascii="Arial" w:hAnsi="Arial" w:cs="Arial"/>
        <w:lang w:val="sl-SI"/>
      </w:rPr>
      <w:t>Obrazec »Zahteva podizvajalca«</w:t>
    </w:r>
  </w:p>
  <w:p w:rsidR="002D1E28" w:rsidRDefault="002D1E28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0"/>
        </w:tabs>
        <w:ind w:left="567" w:hanging="567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pStyle w:val="Naslov1"/>
      <w:lvlText w:val="%1."/>
      <w:lvlJc w:val="left"/>
      <w:pPr>
        <w:tabs>
          <w:tab w:val="num" w:pos="0"/>
        </w:tabs>
        <w:ind w:left="567" w:hanging="567"/>
      </w:pPr>
    </w:lvl>
    <w:lvl w:ilvl="1">
      <w:start w:val="1"/>
      <w:numFmt w:val="decimal"/>
      <w:pStyle w:val="Naslov2"/>
      <w:lvlText w:val="%1.%2"/>
      <w:lvlJc w:val="left"/>
      <w:pPr>
        <w:tabs>
          <w:tab w:val="num" w:pos="0"/>
        </w:tabs>
        <w:ind w:left="567" w:hanging="567"/>
      </w:pPr>
    </w:lvl>
    <w:lvl w:ilvl="2">
      <w:start w:val="1"/>
      <w:numFmt w:val="decimal"/>
      <w:pStyle w:val="Naslov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pStyle w:val="Naslov5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pStyle w:val="Naslov6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pStyle w:val="ZnakZnak1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</w:abstractNum>
  <w:abstractNum w:abstractNumId="3" w15:restartNumberingAfterBreak="0">
    <w:nsid w:val="00000004"/>
    <w:multiLevelType w:val="multilevel"/>
    <w:tmpl w:val="CBE249CC"/>
    <w:name w:val="WW8Num4"/>
    <w:lvl w:ilvl="0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2"/>
        <w:szCs w:val="22"/>
        <w:lang w:val="x-none"/>
      </w:rPr>
    </w:lvl>
    <w:lvl w:ilvl="1">
      <w:start w:val="4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Calibri" w:hAnsi="Calibri" w:cs="Times New Roman"/>
        <w:sz w:val="22"/>
        <w:szCs w:val="22"/>
        <w:lang w:val="x-none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 w15:restartNumberingAfterBreak="0">
    <w:nsid w:val="08D63462"/>
    <w:multiLevelType w:val="multilevel"/>
    <w:tmpl w:val="91D6591C"/>
    <w:lvl w:ilvl="0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z w:val="22"/>
        <w:szCs w:val="22"/>
        <w:lang w:val="x-none"/>
      </w:rPr>
    </w:lvl>
    <w:lvl w:ilvl="1">
      <w:start w:val="4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Calibri" w:hAnsi="Calibri" w:cs="Times New Roman"/>
        <w:sz w:val="22"/>
        <w:szCs w:val="22"/>
        <w:lang w:val="x-none"/>
      </w:r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 w15:restartNumberingAfterBreak="0">
    <w:nsid w:val="28295B61"/>
    <w:multiLevelType w:val="multilevel"/>
    <w:tmpl w:val="DF9CFE88"/>
    <w:lvl w:ilvl="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2"/>
        <w:szCs w:val="22"/>
        <w:lang w:val="x-none"/>
      </w:rPr>
    </w:lvl>
    <w:lvl w:ilvl="1">
      <w:start w:val="4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Calibri" w:hAnsi="Calibri" w:cs="Times New Roman"/>
        <w:sz w:val="22"/>
        <w:szCs w:val="22"/>
        <w:lang w:val="x-none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 w15:restartNumberingAfterBreak="0">
    <w:nsid w:val="2A0964A0"/>
    <w:multiLevelType w:val="hybridMultilevel"/>
    <w:tmpl w:val="33F24B58"/>
    <w:lvl w:ilvl="0" w:tplc="CA362644">
      <w:numFmt w:val="bullet"/>
      <w:lvlText w:val="–"/>
      <w:lvlJc w:val="left"/>
      <w:pPr>
        <w:ind w:left="90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3B28350D"/>
    <w:multiLevelType w:val="hybridMultilevel"/>
    <w:tmpl w:val="C802A1E2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Times New Roman" w:hint="default"/>
        <w:b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311883"/>
    <w:multiLevelType w:val="multilevel"/>
    <w:tmpl w:val="0CBE1FB4"/>
    <w:lvl w:ilvl="0">
      <w:numFmt w:val="bullet"/>
      <w:lvlText w:val="–"/>
      <w:lvlJc w:val="left"/>
      <w:pPr>
        <w:tabs>
          <w:tab w:val="num" w:pos="1260"/>
        </w:tabs>
        <w:ind w:left="1260" w:hanging="360"/>
      </w:pPr>
      <w:rPr>
        <w:rFonts w:ascii="Arial" w:eastAsia="Times New Roman" w:hAnsi="Arial" w:cs="Arial" w:hint="default"/>
        <w:sz w:val="22"/>
        <w:szCs w:val="22"/>
        <w:lang w:val="x-none"/>
      </w:rPr>
    </w:lvl>
    <w:lvl w:ilvl="1">
      <w:start w:val="4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Calibri" w:hAnsi="Calibri" w:cs="Times New Roman"/>
        <w:sz w:val="22"/>
        <w:szCs w:val="22"/>
        <w:lang w:val="x-none"/>
      </w:r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5"/>
  </w:num>
  <w:num w:numId="6">
    <w:abstractNumId w:val="8"/>
  </w:num>
  <w:num w:numId="7">
    <w:abstractNumId w:val="4"/>
  </w:num>
  <w:num w:numId="8">
    <w:abstractNumId w:val="6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08"/>
  <w:hyphenationZone w:val="425"/>
  <w:defaultTableStyle w:val="Navaden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15521"/>
    <w:rsid w:val="000001E7"/>
    <w:rsid w:val="00060336"/>
    <w:rsid w:val="000B23FB"/>
    <w:rsid w:val="00127916"/>
    <w:rsid w:val="001C4F06"/>
    <w:rsid w:val="001E1CA0"/>
    <w:rsid w:val="001E2D3C"/>
    <w:rsid w:val="001F33CE"/>
    <w:rsid w:val="00255D14"/>
    <w:rsid w:val="00262D9F"/>
    <w:rsid w:val="002D1E28"/>
    <w:rsid w:val="002E60EB"/>
    <w:rsid w:val="002E7F22"/>
    <w:rsid w:val="003607B2"/>
    <w:rsid w:val="00376E4E"/>
    <w:rsid w:val="00430578"/>
    <w:rsid w:val="004611D6"/>
    <w:rsid w:val="004A115A"/>
    <w:rsid w:val="00533666"/>
    <w:rsid w:val="00535389"/>
    <w:rsid w:val="005463BA"/>
    <w:rsid w:val="005629A1"/>
    <w:rsid w:val="005B3B84"/>
    <w:rsid w:val="005D067B"/>
    <w:rsid w:val="00620C27"/>
    <w:rsid w:val="006F2F12"/>
    <w:rsid w:val="00715690"/>
    <w:rsid w:val="007357EB"/>
    <w:rsid w:val="00761915"/>
    <w:rsid w:val="007876CF"/>
    <w:rsid w:val="00807772"/>
    <w:rsid w:val="00857F77"/>
    <w:rsid w:val="00870CB8"/>
    <w:rsid w:val="008B1F7A"/>
    <w:rsid w:val="008E05DD"/>
    <w:rsid w:val="0090040C"/>
    <w:rsid w:val="00911CE4"/>
    <w:rsid w:val="009873CA"/>
    <w:rsid w:val="009A6CF5"/>
    <w:rsid w:val="009F1874"/>
    <w:rsid w:val="009F3A60"/>
    <w:rsid w:val="00A16D4E"/>
    <w:rsid w:val="00A42D66"/>
    <w:rsid w:val="00A7112C"/>
    <w:rsid w:val="00A7533B"/>
    <w:rsid w:val="00A755CD"/>
    <w:rsid w:val="00A83581"/>
    <w:rsid w:val="00AB647B"/>
    <w:rsid w:val="00AC29AF"/>
    <w:rsid w:val="00AC4040"/>
    <w:rsid w:val="00B016BC"/>
    <w:rsid w:val="00B375B2"/>
    <w:rsid w:val="00B543EA"/>
    <w:rsid w:val="00B63476"/>
    <w:rsid w:val="00BB60DD"/>
    <w:rsid w:val="00BF5C42"/>
    <w:rsid w:val="00C12DF2"/>
    <w:rsid w:val="00C82C03"/>
    <w:rsid w:val="00CB5A89"/>
    <w:rsid w:val="00CE718D"/>
    <w:rsid w:val="00D257F2"/>
    <w:rsid w:val="00D26A2C"/>
    <w:rsid w:val="00D46ED7"/>
    <w:rsid w:val="00D76247"/>
    <w:rsid w:val="00DF3BA1"/>
    <w:rsid w:val="00E15521"/>
    <w:rsid w:val="00E872EE"/>
    <w:rsid w:val="00E9179D"/>
    <w:rsid w:val="00EA3E52"/>
    <w:rsid w:val="00EB1ACD"/>
    <w:rsid w:val="00EB2FD3"/>
    <w:rsid w:val="00F00599"/>
    <w:rsid w:val="00F420A3"/>
    <w:rsid w:val="00F44D94"/>
    <w:rsid w:val="00FE4DAF"/>
    <w:rsid w:val="00FF28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oNotEmbedSmartTags/>
  <w:decimalSymbol w:val=","/>
  <w:listSeparator w:val=";"/>
  <w14:docId w14:val="281287B2"/>
  <w15:chartTrackingRefBased/>
  <w15:docId w15:val="{90A5391B-746A-4F4C-94CA-55218D5712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pPr>
      <w:widowControl w:val="0"/>
      <w:suppressAutoHyphens/>
      <w:spacing w:line="240" w:lineRule="atLeast"/>
      <w:jc w:val="both"/>
    </w:pPr>
    <w:rPr>
      <w:rFonts w:ascii="Calibri" w:hAnsi="Calibri"/>
      <w:lang w:val="en-US" w:eastAsia="zh-CN"/>
    </w:rPr>
  </w:style>
  <w:style w:type="paragraph" w:styleId="Naslov1">
    <w:name w:val="heading 1"/>
    <w:basedOn w:val="Navaden"/>
    <w:next w:val="Navaden"/>
    <w:qFormat/>
    <w:pPr>
      <w:keepNext/>
      <w:numPr>
        <w:numId w:val="2"/>
      </w:numPr>
      <w:spacing w:before="360" w:after="240"/>
      <w:outlineLvl w:val="0"/>
    </w:pPr>
    <w:rPr>
      <w:caps/>
      <w:sz w:val="26"/>
      <w:szCs w:val="24"/>
      <w:lang w:val="x-none"/>
    </w:rPr>
  </w:style>
  <w:style w:type="paragraph" w:styleId="Naslov2">
    <w:name w:val="heading 2"/>
    <w:basedOn w:val="Naslov1"/>
    <w:next w:val="Navaden"/>
    <w:qFormat/>
    <w:pPr>
      <w:numPr>
        <w:ilvl w:val="1"/>
      </w:numPr>
      <w:outlineLvl w:val="1"/>
    </w:pPr>
    <w:rPr>
      <w:caps w:val="0"/>
      <w:sz w:val="24"/>
    </w:rPr>
  </w:style>
  <w:style w:type="paragraph" w:styleId="Naslov3">
    <w:name w:val="heading 3"/>
    <w:basedOn w:val="Naslov1"/>
    <w:next w:val="Navaden"/>
    <w:qFormat/>
    <w:pPr>
      <w:numPr>
        <w:ilvl w:val="2"/>
      </w:numPr>
      <w:outlineLvl w:val="2"/>
    </w:pPr>
    <w:rPr>
      <w:caps w:val="0"/>
      <w:sz w:val="24"/>
    </w:rPr>
  </w:style>
  <w:style w:type="paragraph" w:styleId="Naslov4">
    <w:name w:val="heading 4"/>
    <w:basedOn w:val="Naslov1"/>
    <w:next w:val="Navaden"/>
    <w:qFormat/>
    <w:pPr>
      <w:numPr>
        <w:ilvl w:val="3"/>
      </w:numPr>
      <w:spacing w:before="120"/>
      <w:outlineLvl w:val="3"/>
    </w:pPr>
    <w:rPr>
      <w:b/>
      <w:i/>
      <w:caps w:val="0"/>
      <w:sz w:val="22"/>
      <w:szCs w:val="22"/>
    </w:rPr>
  </w:style>
  <w:style w:type="paragraph" w:styleId="Naslov5">
    <w:name w:val="heading 5"/>
    <w:basedOn w:val="Navaden"/>
    <w:next w:val="Navaden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Naslov6">
    <w:name w:val="heading 6"/>
    <w:basedOn w:val="Navaden"/>
    <w:next w:val="Navaden"/>
    <w:qFormat/>
    <w:pPr>
      <w:numPr>
        <w:ilvl w:val="5"/>
        <w:numId w:val="2"/>
      </w:numPr>
      <w:spacing w:before="240" w:after="60"/>
      <w:outlineLvl w:val="5"/>
    </w:pPr>
    <w:rPr>
      <w:rFonts w:ascii="Times New Roman" w:hAnsi="Times New Roman"/>
      <w:i/>
      <w:sz w:val="22"/>
    </w:rPr>
  </w:style>
  <w:style w:type="paragraph" w:styleId="Naslov7">
    <w:name w:val="heading 7"/>
    <w:basedOn w:val="Navaden"/>
    <w:next w:val="Navaden"/>
    <w:qFormat/>
    <w:pPr>
      <w:numPr>
        <w:ilvl w:val="6"/>
        <w:numId w:val="2"/>
      </w:numPr>
      <w:spacing w:before="240" w:after="60"/>
      <w:outlineLvl w:val="6"/>
    </w:pPr>
  </w:style>
  <w:style w:type="paragraph" w:styleId="Naslov8">
    <w:name w:val="heading 8"/>
    <w:basedOn w:val="Navaden"/>
    <w:next w:val="Navaden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Naslov9">
    <w:name w:val="heading 9"/>
    <w:basedOn w:val="Navaden"/>
    <w:next w:val="Navaden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b/>
      <w:i w:val="0"/>
    </w:rPr>
  </w:style>
  <w:style w:type="character" w:customStyle="1" w:styleId="WW8Num4z0">
    <w:name w:val="WW8Num4z0"/>
    <w:rPr>
      <w:sz w:val="22"/>
      <w:szCs w:val="22"/>
      <w:lang w:val="x-none"/>
    </w:rPr>
  </w:style>
  <w:style w:type="character" w:customStyle="1" w:styleId="WW8Num4z1">
    <w:name w:val="WW8Num4z1"/>
    <w:rPr>
      <w:rFonts w:ascii="Calibri" w:hAnsi="Calibri" w:cs="Times New Roman"/>
      <w:sz w:val="22"/>
      <w:szCs w:val="22"/>
      <w:lang w:val="x-none"/>
    </w:rPr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3z3">
    <w:name w:val="WW8Num3z3"/>
    <w:rPr>
      <w:rFonts w:ascii="Symbol" w:hAnsi="Symbol" w:cs="Symbol"/>
    </w:rPr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Calibri" w:eastAsia="Times New Roman" w:hAnsi="Calibri" w:cs="Times New Roman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 w:cs="Wingdings"/>
    </w:rPr>
  </w:style>
  <w:style w:type="character" w:customStyle="1" w:styleId="WW8Num6z3">
    <w:name w:val="WW8Num6z3"/>
    <w:rPr>
      <w:rFonts w:ascii="Symbol" w:hAnsi="Symbol" w:cs="Symbol"/>
    </w:rPr>
  </w:style>
  <w:style w:type="character" w:customStyle="1" w:styleId="WW8Num7z0">
    <w:name w:val="WW8Num7z0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7z3">
    <w:name w:val="WW8Num7z3"/>
    <w:rPr>
      <w:rFonts w:ascii="Symbol" w:hAnsi="Symbol" w:cs="Symbol"/>
    </w:rPr>
  </w:style>
  <w:style w:type="character" w:customStyle="1" w:styleId="WW8Num8z0">
    <w:name w:val="WW8Num8z0"/>
    <w:rPr>
      <w:rFonts w:ascii="Calibri" w:eastAsia="Times New Roman" w:hAnsi="Calibri" w:cs="Times New Roman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8z3">
    <w:name w:val="WW8Num8z3"/>
    <w:rPr>
      <w:rFonts w:ascii="Symbol" w:hAnsi="Symbol" w:cs="Symbol"/>
    </w:rPr>
  </w:style>
  <w:style w:type="character" w:customStyle="1" w:styleId="WW8Num9z0">
    <w:name w:val="WW8Num9z0"/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ascii="Calibri" w:eastAsia="Times New Roman" w:hAnsi="Calibri" w:cs="Times New Roman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 w:cs="Wingdings"/>
    </w:rPr>
  </w:style>
  <w:style w:type="character" w:customStyle="1" w:styleId="WW8Num10z3">
    <w:name w:val="WW8Num10z3"/>
    <w:rPr>
      <w:rFonts w:ascii="Symbol" w:hAnsi="Symbol" w:cs="Symbol"/>
    </w:rPr>
  </w:style>
  <w:style w:type="character" w:customStyle="1" w:styleId="WW8Num11z0">
    <w:name w:val="WW8Num11z0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 w:cs="Wingdings"/>
    </w:rPr>
  </w:style>
  <w:style w:type="character" w:customStyle="1" w:styleId="WW8Num11z3">
    <w:name w:val="WW8Num11z3"/>
    <w:rPr>
      <w:rFonts w:ascii="Symbol" w:hAnsi="Symbol" w:cs="Symbol"/>
    </w:rPr>
  </w:style>
  <w:style w:type="character" w:customStyle="1" w:styleId="WW8Num12z0">
    <w:name w:val="WW8Num12z0"/>
    <w:rPr>
      <w:rFonts w:ascii="Calibri" w:eastAsia="Times New Roman" w:hAnsi="Calibri" w:cs="Times New Roman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 w:cs="Wingdings"/>
    </w:rPr>
  </w:style>
  <w:style w:type="character" w:customStyle="1" w:styleId="WW8Num12z3">
    <w:name w:val="WW8Num12z3"/>
    <w:rPr>
      <w:rFonts w:ascii="Symbol" w:hAnsi="Symbol" w:cs="Symbol"/>
    </w:rPr>
  </w:style>
  <w:style w:type="character" w:customStyle="1" w:styleId="WW8Num13z0">
    <w:name w:val="WW8Num13z0"/>
    <w:rPr>
      <w:b/>
      <w:i w:val="0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ascii="Calibri" w:eastAsia="Times New Roman" w:hAnsi="Calibri" w:cs="Times New Roman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 w:cs="Wingdings"/>
    </w:rPr>
  </w:style>
  <w:style w:type="character" w:customStyle="1" w:styleId="WW8Num14z3">
    <w:name w:val="WW8Num14z3"/>
    <w:rPr>
      <w:rFonts w:ascii="Symbol" w:hAnsi="Symbol" w:cs="Symbol"/>
    </w:rPr>
  </w:style>
  <w:style w:type="character" w:customStyle="1" w:styleId="WW8Num15z0">
    <w:name w:val="WW8Num15z0"/>
    <w:rPr>
      <w:rFonts w:ascii="Calibri" w:eastAsia="Times New Roman" w:hAnsi="Calibri" w:cs="Times New Roman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 w:cs="Wingdings"/>
    </w:rPr>
  </w:style>
  <w:style w:type="character" w:customStyle="1" w:styleId="WW8Num15z3">
    <w:name w:val="WW8Num15z3"/>
    <w:rPr>
      <w:rFonts w:ascii="Symbol" w:hAnsi="Symbol" w:cs="Symbol"/>
    </w:rPr>
  </w:style>
  <w:style w:type="character" w:customStyle="1" w:styleId="WW8Num16z0">
    <w:name w:val="WW8Num16z0"/>
    <w:rPr>
      <w:rFonts w:ascii="Helv" w:hAnsi="Helv" w:cs="Helv"/>
      <w:sz w:val="20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ascii="Symbol" w:hAnsi="Symbol" w:cs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 w:cs="Wingdings"/>
    </w:rPr>
  </w:style>
  <w:style w:type="character" w:customStyle="1" w:styleId="WW8Num18z0">
    <w:name w:val="WW8Num18z0"/>
    <w:rPr>
      <w:rFonts w:ascii="Symbol" w:hAnsi="Symbol" w:cs="Symbol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 w:cs="Wingdings"/>
    </w:rPr>
  </w:style>
  <w:style w:type="character" w:customStyle="1" w:styleId="WW8Num19z0">
    <w:name w:val="WW8Num19z0"/>
    <w:rPr>
      <w:rFonts w:ascii="Symbol" w:hAnsi="Symbol" w:cs="Symbol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9z2">
    <w:name w:val="WW8Num19z2"/>
    <w:rPr>
      <w:rFonts w:ascii="Wingdings" w:hAnsi="Wingdings" w:cs="Wingdings"/>
    </w:rPr>
  </w:style>
  <w:style w:type="character" w:customStyle="1" w:styleId="WW8Num20z0">
    <w:name w:val="WW8Num20z0"/>
    <w:rPr>
      <w:rFonts w:ascii="Symbol" w:hAnsi="Symbol" w:cs="Symbol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 w:cs="Wingdings"/>
    </w:rPr>
  </w:style>
  <w:style w:type="character" w:customStyle="1" w:styleId="WW8Num21z0">
    <w:name w:val="WW8Num21z0"/>
    <w:rPr>
      <w:rFonts w:ascii="Symbol" w:hAnsi="Symbol" w:cs="Symbol"/>
    </w:rPr>
  </w:style>
  <w:style w:type="character" w:customStyle="1" w:styleId="WW8Num21z1">
    <w:name w:val="WW8Num21z1"/>
    <w:rPr>
      <w:rFonts w:ascii="Courier New" w:hAnsi="Courier New" w:cs="Courier New"/>
    </w:rPr>
  </w:style>
  <w:style w:type="character" w:customStyle="1" w:styleId="WW8Num21z2">
    <w:name w:val="WW8Num21z2"/>
    <w:rPr>
      <w:rFonts w:ascii="Wingdings" w:hAnsi="Wingdings" w:cs="Wingdings"/>
    </w:rPr>
  </w:style>
  <w:style w:type="character" w:customStyle="1" w:styleId="WW8Num22z0">
    <w:name w:val="WW8Num22z0"/>
    <w:rPr>
      <w:rFonts w:ascii="Symbol" w:hAnsi="Symbol" w:cs="Symbol"/>
    </w:rPr>
  </w:style>
  <w:style w:type="character" w:customStyle="1" w:styleId="WW8Num22z1">
    <w:name w:val="WW8Num22z1"/>
    <w:rPr>
      <w:rFonts w:ascii="Courier New" w:hAnsi="Courier New" w:cs="Courier New"/>
    </w:rPr>
  </w:style>
  <w:style w:type="character" w:customStyle="1" w:styleId="WW8Num22z2">
    <w:name w:val="WW8Num22z2"/>
    <w:rPr>
      <w:rFonts w:ascii="Wingdings" w:hAnsi="Wingdings" w:cs="Wingdings"/>
    </w:rPr>
  </w:style>
  <w:style w:type="character" w:customStyle="1" w:styleId="WW8Num23z0">
    <w:name w:val="WW8Num23z0"/>
    <w:rPr>
      <w:rFonts w:ascii="Calibri" w:eastAsia="Times New Roman" w:hAnsi="Calibri" w:cs="Times New Roman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 w:cs="Wingdings"/>
    </w:rPr>
  </w:style>
  <w:style w:type="character" w:customStyle="1" w:styleId="WW8Num23z3">
    <w:name w:val="WW8Num23z3"/>
    <w:rPr>
      <w:rFonts w:ascii="Symbol" w:hAnsi="Symbol" w:cs="Symbol"/>
    </w:rPr>
  </w:style>
  <w:style w:type="character" w:customStyle="1" w:styleId="WW8Num24z0">
    <w:name w:val="WW8Num24z0"/>
    <w:rPr>
      <w:rFonts w:ascii="Helv" w:hAnsi="Helv" w:cs="Helv"/>
      <w:sz w:val="20"/>
    </w:rPr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rFonts w:ascii="Symbol" w:hAnsi="Symbol" w:cs="Symbol"/>
    </w:rPr>
  </w:style>
  <w:style w:type="character" w:customStyle="1" w:styleId="WW8Num25z1">
    <w:name w:val="WW8Num25z1"/>
    <w:rPr>
      <w:rFonts w:ascii="Courier New" w:hAnsi="Courier New" w:cs="Courier New"/>
    </w:rPr>
  </w:style>
  <w:style w:type="character" w:customStyle="1" w:styleId="WW8Num25z2">
    <w:name w:val="WW8Num25z2"/>
    <w:rPr>
      <w:rFonts w:ascii="Wingdings" w:hAnsi="Wingdings" w:cs="Wingdings"/>
    </w:rPr>
  </w:style>
  <w:style w:type="character" w:customStyle="1" w:styleId="WW8Num26z0">
    <w:name w:val="WW8Num26z0"/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  <w:rPr>
      <w:rFonts w:ascii="Symbol" w:hAnsi="Symbol" w:cs="Symbol"/>
    </w:rPr>
  </w:style>
  <w:style w:type="character" w:customStyle="1" w:styleId="WW8Num27z1">
    <w:name w:val="WW8Num27z1"/>
    <w:rPr>
      <w:rFonts w:ascii="Courier New" w:hAnsi="Courier New" w:cs="Courier New"/>
    </w:rPr>
  </w:style>
  <w:style w:type="character" w:customStyle="1" w:styleId="WW8Num27z2">
    <w:name w:val="WW8Num27z2"/>
    <w:rPr>
      <w:rFonts w:ascii="Wingdings" w:hAnsi="Wingdings" w:cs="Wingdings"/>
    </w:rPr>
  </w:style>
  <w:style w:type="character" w:customStyle="1" w:styleId="WW8Num28z0">
    <w:name w:val="WW8Num28z0"/>
    <w:rPr>
      <w:sz w:val="22"/>
      <w:szCs w:val="22"/>
      <w:lang w:val="x-none"/>
    </w:rPr>
  </w:style>
  <w:style w:type="character" w:customStyle="1" w:styleId="WW8Num28z1">
    <w:name w:val="WW8Num28z1"/>
    <w:rPr>
      <w:rFonts w:ascii="Calibri" w:eastAsia="Times New Roman" w:hAnsi="Calibri" w:cs="Times New Roman"/>
      <w:sz w:val="22"/>
      <w:szCs w:val="22"/>
      <w:lang w:val="x-none"/>
    </w:rPr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</w:style>
  <w:style w:type="character" w:customStyle="1" w:styleId="WW8Num29z1">
    <w:name w:val="WW8Num29z1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  <w:rPr>
      <w:rFonts w:ascii="Arial" w:eastAsia="Arial Unicode MS" w:hAnsi="Arial" w:cs="Arial"/>
    </w:rPr>
  </w:style>
  <w:style w:type="character" w:customStyle="1" w:styleId="WW8Num30z1">
    <w:name w:val="WW8Num30z1"/>
    <w:rPr>
      <w:rFonts w:ascii="Courier New" w:hAnsi="Courier New" w:cs="Courier New"/>
    </w:rPr>
  </w:style>
  <w:style w:type="character" w:customStyle="1" w:styleId="WW8Num30z2">
    <w:name w:val="WW8Num30z2"/>
    <w:rPr>
      <w:rFonts w:ascii="Wingdings" w:hAnsi="Wingdings" w:cs="Wingdings"/>
    </w:rPr>
  </w:style>
  <w:style w:type="character" w:customStyle="1" w:styleId="WW8Num30z3">
    <w:name w:val="WW8Num30z3"/>
    <w:rPr>
      <w:rFonts w:ascii="Symbol" w:hAnsi="Symbol" w:cs="Symbol"/>
    </w:rPr>
  </w:style>
  <w:style w:type="character" w:customStyle="1" w:styleId="WW8Num31z0">
    <w:name w:val="WW8Num31z0"/>
    <w:rPr>
      <w:rFonts w:ascii="Calibri" w:eastAsia="Times New Roman" w:hAnsi="Calibri" w:cs="Times New Roman"/>
    </w:rPr>
  </w:style>
  <w:style w:type="character" w:customStyle="1" w:styleId="WW8Num31z1">
    <w:name w:val="WW8Num31z1"/>
    <w:rPr>
      <w:rFonts w:ascii="Courier New" w:hAnsi="Courier New" w:cs="Courier New"/>
    </w:rPr>
  </w:style>
  <w:style w:type="character" w:customStyle="1" w:styleId="WW8Num31z2">
    <w:name w:val="WW8Num31z2"/>
    <w:rPr>
      <w:rFonts w:ascii="Wingdings" w:hAnsi="Wingdings" w:cs="Wingdings"/>
    </w:rPr>
  </w:style>
  <w:style w:type="character" w:customStyle="1" w:styleId="WW8Num31z3">
    <w:name w:val="WW8Num31z3"/>
    <w:rPr>
      <w:rFonts w:ascii="Symbol" w:hAnsi="Symbol" w:cs="Symbol"/>
    </w:rPr>
  </w:style>
  <w:style w:type="character" w:customStyle="1" w:styleId="WW8Num32z0">
    <w:name w:val="WW8Num32z0"/>
    <w:rPr>
      <w:rFonts w:ascii="Symbol" w:eastAsia="Times New Roman" w:hAnsi="Symbol" w:cs="Times New Roman"/>
    </w:rPr>
  </w:style>
  <w:style w:type="character" w:customStyle="1" w:styleId="WW8Num32z1">
    <w:name w:val="WW8Num32z1"/>
    <w:rPr>
      <w:rFonts w:ascii="Courier New" w:hAnsi="Courier New" w:cs="Courier New"/>
    </w:rPr>
  </w:style>
  <w:style w:type="character" w:customStyle="1" w:styleId="WW8Num32z2">
    <w:name w:val="WW8Num32z2"/>
    <w:rPr>
      <w:rFonts w:ascii="Wingdings" w:hAnsi="Wingdings" w:cs="Wingdings"/>
    </w:rPr>
  </w:style>
  <w:style w:type="character" w:customStyle="1" w:styleId="WW8Num32z3">
    <w:name w:val="WW8Num32z3"/>
    <w:rPr>
      <w:rFonts w:ascii="Symbol" w:hAnsi="Symbol" w:cs="Symbol"/>
    </w:rPr>
  </w:style>
  <w:style w:type="character" w:customStyle="1" w:styleId="WW8Num33z0">
    <w:name w:val="WW8Num33z0"/>
    <w:rPr>
      <w:rFonts w:ascii="Wingdings" w:hAnsi="Wingdings" w:cs="Wingdings"/>
    </w:rPr>
  </w:style>
  <w:style w:type="character" w:customStyle="1" w:styleId="WW8Num33z1">
    <w:name w:val="WW8Num33z1"/>
    <w:rPr>
      <w:rFonts w:ascii="Courier New" w:hAnsi="Courier New" w:cs="Courier New"/>
    </w:rPr>
  </w:style>
  <w:style w:type="character" w:customStyle="1" w:styleId="WW8Num33z3">
    <w:name w:val="WW8Num33z3"/>
    <w:rPr>
      <w:rFonts w:ascii="Symbol" w:hAnsi="Symbol" w:cs="Symbol"/>
    </w:rPr>
  </w:style>
  <w:style w:type="character" w:customStyle="1" w:styleId="Privzetapisavaodstavka1">
    <w:name w:val="Privzeta pisava odstavka1"/>
    <w:rPr>
      <w:i/>
      <w:sz w:val="24"/>
      <w:szCs w:val="24"/>
      <w:lang w:val="en-US" w:bidi="ar-SA"/>
    </w:rPr>
  </w:style>
  <w:style w:type="character" w:customStyle="1" w:styleId="H1Znak">
    <w:name w:val="H1 Znak"/>
    <w:rPr>
      <w:rFonts w:eastAsia="Times New Roman"/>
      <w:caps/>
      <w:sz w:val="26"/>
      <w:szCs w:val="24"/>
      <w:lang w:val="x-none"/>
    </w:rPr>
  </w:style>
  <w:style w:type="character" w:customStyle="1" w:styleId="H2Znak">
    <w:name w:val="H2 Znak"/>
    <w:rPr>
      <w:rFonts w:eastAsia="Times New Roman"/>
      <w:smallCaps/>
      <w:sz w:val="24"/>
      <w:szCs w:val="24"/>
      <w:lang w:val="x-none"/>
    </w:rPr>
  </w:style>
  <w:style w:type="character" w:customStyle="1" w:styleId="H3Znak">
    <w:name w:val="H3 Znak"/>
    <w:rPr>
      <w:rFonts w:eastAsia="Times New Roman"/>
      <w:sz w:val="24"/>
      <w:szCs w:val="24"/>
      <w:lang w:val="x-none"/>
    </w:rPr>
  </w:style>
  <w:style w:type="character" w:customStyle="1" w:styleId="Znak8">
    <w:name w:val="Znak8"/>
    <w:rPr>
      <w:rFonts w:eastAsia="Times New Roman"/>
      <w:b/>
      <w:i/>
      <w:sz w:val="22"/>
      <w:szCs w:val="22"/>
      <w:lang w:val="x-none"/>
    </w:rPr>
  </w:style>
  <w:style w:type="character" w:customStyle="1" w:styleId="Znak7">
    <w:name w:val="Znak7"/>
    <w:rPr>
      <w:rFonts w:eastAsia="Times New Roman"/>
      <w:sz w:val="22"/>
      <w:lang w:val="en-US"/>
    </w:rPr>
  </w:style>
  <w:style w:type="character" w:customStyle="1" w:styleId="Znak6">
    <w:name w:val="Znak6"/>
    <w:rPr>
      <w:rFonts w:ascii="Times New Roman" w:eastAsia="Times New Roman" w:hAnsi="Times New Roman" w:cs="Times New Roman"/>
      <w:i/>
      <w:sz w:val="22"/>
      <w:lang w:val="en-US"/>
    </w:rPr>
  </w:style>
  <w:style w:type="character" w:customStyle="1" w:styleId="Heading7donotuseZnak">
    <w:name w:val="Heading 7 (do not use) Znak"/>
    <w:rPr>
      <w:rFonts w:eastAsia="Times New Roman"/>
      <w:lang w:val="en-US"/>
    </w:rPr>
  </w:style>
  <w:style w:type="character" w:customStyle="1" w:styleId="Heading8donotuseZnak">
    <w:name w:val="Heading 8 (do not use) Znak"/>
    <w:rPr>
      <w:rFonts w:eastAsia="Times New Roman"/>
      <w:i/>
      <w:lang w:val="en-US"/>
    </w:rPr>
  </w:style>
  <w:style w:type="character" w:customStyle="1" w:styleId="Heading9donotuseZnak">
    <w:name w:val="Heading 9 (do not use) Znak"/>
    <w:rPr>
      <w:rFonts w:eastAsia="Times New Roman"/>
      <w:b/>
      <w:i/>
      <w:sz w:val="18"/>
      <w:lang w:val="en-US"/>
    </w:rPr>
  </w:style>
  <w:style w:type="character" w:customStyle="1" w:styleId="Znak5">
    <w:name w:val="Znak5"/>
    <w:rPr>
      <w:rFonts w:ascii="Calibri" w:eastAsia="Times New Roman" w:hAnsi="Calibri" w:cs="Times New Roman"/>
      <w:sz w:val="20"/>
      <w:szCs w:val="20"/>
      <w:lang w:val="en-US"/>
    </w:rPr>
  </w:style>
  <w:style w:type="character" w:customStyle="1" w:styleId="Znak4">
    <w:name w:val="Znak4"/>
    <w:rPr>
      <w:rFonts w:ascii="Arial" w:eastAsia="Times New Roman" w:hAnsi="Arial" w:cs="Times New Roman"/>
      <w:b/>
      <w:sz w:val="36"/>
      <w:szCs w:val="20"/>
      <w:lang w:val="en-US"/>
    </w:rPr>
  </w:style>
  <w:style w:type="character" w:customStyle="1" w:styleId="Znak3">
    <w:name w:val="Znak3"/>
    <w:rPr>
      <w:rFonts w:ascii="Tahoma" w:eastAsia="Times New Roman" w:hAnsi="Tahoma" w:cs="Tahoma"/>
      <w:sz w:val="16"/>
      <w:szCs w:val="16"/>
      <w:lang w:val="en-US"/>
    </w:rPr>
  </w:style>
  <w:style w:type="character" w:customStyle="1" w:styleId="Znak2">
    <w:name w:val="Znak2"/>
    <w:rPr>
      <w:rFonts w:ascii="Calibri" w:eastAsia="Times New Roman" w:hAnsi="Calibri" w:cs="Times New Roman"/>
      <w:sz w:val="20"/>
      <w:szCs w:val="20"/>
      <w:lang w:val="en-US"/>
    </w:rPr>
  </w:style>
  <w:style w:type="character" w:styleId="Hiperpovezava">
    <w:name w:val="Hyperlink"/>
    <w:rPr>
      <w:color w:val="0000FF"/>
      <w:u w:val="single"/>
    </w:rPr>
  </w:style>
  <w:style w:type="character" w:styleId="tevilkastrani">
    <w:name w:val="page number"/>
  </w:style>
  <w:style w:type="character" w:customStyle="1" w:styleId="Komentar-sklic1">
    <w:name w:val="Komentar - sklic1"/>
    <w:rPr>
      <w:sz w:val="16"/>
      <w:szCs w:val="16"/>
    </w:rPr>
  </w:style>
  <w:style w:type="character" w:customStyle="1" w:styleId="Znak1">
    <w:name w:val="Znak1"/>
    <w:rPr>
      <w:rFonts w:eastAsia="Times New Roman"/>
      <w:lang w:val="en-US"/>
    </w:rPr>
  </w:style>
  <w:style w:type="character" w:customStyle="1" w:styleId="Znak">
    <w:name w:val="Znak"/>
    <w:rPr>
      <w:rFonts w:eastAsia="Times New Roman"/>
      <w:b/>
      <w:bCs/>
      <w:lang w:val="en-US"/>
    </w:rPr>
  </w:style>
  <w:style w:type="paragraph" w:customStyle="1" w:styleId="Naslov10">
    <w:name w:val="Naslov1"/>
    <w:basedOn w:val="Navaden"/>
    <w:next w:val="Navaden"/>
    <w:pPr>
      <w:spacing w:line="240" w:lineRule="auto"/>
      <w:jc w:val="center"/>
    </w:pPr>
    <w:rPr>
      <w:rFonts w:ascii="Arial" w:hAnsi="Arial" w:cs="Arial"/>
      <w:b/>
      <w:sz w:val="36"/>
    </w:rPr>
  </w:style>
  <w:style w:type="paragraph" w:styleId="Telobesedila">
    <w:name w:val="Body Text"/>
    <w:basedOn w:val="Navaden"/>
    <w:pPr>
      <w:spacing w:after="140" w:line="288" w:lineRule="auto"/>
    </w:pPr>
  </w:style>
  <w:style w:type="paragraph" w:styleId="Seznam">
    <w:name w:val="List"/>
    <w:basedOn w:val="Telobesedila"/>
    <w:rPr>
      <w:rFonts w:cs="Mangal"/>
    </w:rPr>
  </w:style>
  <w:style w:type="paragraph" w:styleId="Napis">
    <w:name w:val="caption"/>
    <w:basedOn w:val="Navaden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Kazalo">
    <w:name w:val="Kazalo"/>
    <w:basedOn w:val="Navaden"/>
    <w:pPr>
      <w:suppressLineNumbers/>
    </w:pPr>
    <w:rPr>
      <w:rFonts w:cs="Mangal"/>
    </w:rPr>
  </w:style>
  <w:style w:type="paragraph" w:styleId="Glava">
    <w:name w:val="header"/>
    <w:basedOn w:val="Navaden"/>
    <w:link w:val="GlavaZnak"/>
    <w:pPr>
      <w:tabs>
        <w:tab w:val="center" w:pos="4320"/>
        <w:tab w:val="right" w:pos="8640"/>
      </w:tabs>
    </w:pPr>
  </w:style>
  <w:style w:type="paragraph" w:styleId="Besedilooblaka">
    <w:name w:val="Balloon Text"/>
    <w:basedOn w:val="Navaden"/>
    <w:pPr>
      <w:spacing w:line="240" w:lineRule="auto"/>
    </w:pPr>
    <w:rPr>
      <w:rFonts w:ascii="Tahoma" w:hAnsi="Tahoma" w:cs="Tahoma"/>
      <w:sz w:val="16"/>
      <w:szCs w:val="16"/>
    </w:rPr>
  </w:style>
  <w:style w:type="paragraph" w:styleId="Noga">
    <w:name w:val="footer"/>
    <w:basedOn w:val="Navaden"/>
    <w:link w:val="NogaZnak"/>
    <w:uiPriority w:val="99"/>
    <w:pPr>
      <w:tabs>
        <w:tab w:val="center" w:pos="4536"/>
        <w:tab w:val="right" w:pos="9072"/>
      </w:tabs>
      <w:spacing w:line="240" w:lineRule="auto"/>
    </w:pPr>
  </w:style>
  <w:style w:type="paragraph" w:customStyle="1" w:styleId="ZDGName">
    <w:name w:val="Z_DGName"/>
    <w:basedOn w:val="Navaden"/>
    <w:pPr>
      <w:spacing w:line="240" w:lineRule="auto"/>
      <w:ind w:right="85"/>
    </w:pPr>
    <w:rPr>
      <w:sz w:val="16"/>
      <w:lang w:val="fr-FR"/>
    </w:rPr>
  </w:style>
  <w:style w:type="paragraph" w:customStyle="1" w:styleId="Komentar-besedilo1">
    <w:name w:val="Komentar - besedilo1"/>
    <w:basedOn w:val="Navaden"/>
  </w:style>
  <w:style w:type="paragraph" w:styleId="Zadevapripombe">
    <w:name w:val="annotation subject"/>
    <w:basedOn w:val="Komentar-besedilo1"/>
    <w:next w:val="Komentar-besedilo1"/>
    <w:rPr>
      <w:b/>
      <w:bCs/>
    </w:rPr>
  </w:style>
  <w:style w:type="paragraph" w:customStyle="1" w:styleId="Revizija1">
    <w:name w:val="Revizija1"/>
    <w:pPr>
      <w:suppressAutoHyphens/>
    </w:pPr>
    <w:rPr>
      <w:rFonts w:ascii="Calibri" w:hAnsi="Calibri"/>
      <w:lang w:val="en-US" w:eastAsia="zh-CN"/>
    </w:rPr>
  </w:style>
  <w:style w:type="paragraph" w:customStyle="1" w:styleId="Odstavekseznama1">
    <w:name w:val="Odstavek seznama1"/>
    <w:basedOn w:val="Navaden"/>
    <w:pPr>
      <w:ind w:left="720"/>
      <w:contextualSpacing/>
      <w:jc w:val="left"/>
    </w:pPr>
    <w:rPr>
      <w:rFonts w:ascii="Arial" w:hAnsi="Arial" w:cs="Arial"/>
    </w:rPr>
  </w:style>
  <w:style w:type="paragraph" w:styleId="Stvarnokazalo2">
    <w:name w:val="index 2"/>
    <w:basedOn w:val="Navaden"/>
    <w:next w:val="Navaden"/>
    <w:pPr>
      <w:ind w:left="400" w:hanging="200"/>
      <w:jc w:val="left"/>
    </w:pPr>
    <w:rPr>
      <w:rFonts w:ascii="Times New Roman" w:hAnsi="Times New Roman"/>
      <w:sz w:val="18"/>
      <w:szCs w:val="18"/>
    </w:rPr>
  </w:style>
  <w:style w:type="paragraph" w:customStyle="1" w:styleId="ZnakZnak1">
    <w:name w:val="Znak Znak1"/>
    <w:basedOn w:val="Navaden"/>
    <w:pPr>
      <w:widowControl/>
      <w:numPr>
        <w:numId w:val="3"/>
      </w:numPr>
      <w:spacing w:after="160" w:line="240" w:lineRule="exact"/>
      <w:jc w:val="left"/>
    </w:pPr>
    <w:rPr>
      <w:rFonts w:ascii="Times New Roman" w:hAnsi="Times New Roman"/>
      <w:i/>
      <w:sz w:val="24"/>
      <w:szCs w:val="24"/>
    </w:rPr>
  </w:style>
  <w:style w:type="paragraph" w:customStyle="1" w:styleId="Vsebinatabele">
    <w:name w:val="Vsebina tabele"/>
    <w:basedOn w:val="Navaden"/>
    <w:pPr>
      <w:suppressLineNumbers/>
    </w:pPr>
  </w:style>
  <w:style w:type="paragraph" w:customStyle="1" w:styleId="Naslovtabele">
    <w:name w:val="Naslov tabele"/>
    <w:basedOn w:val="Vsebinatabele"/>
    <w:pPr>
      <w:jc w:val="center"/>
    </w:pPr>
    <w:rPr>
      <w:b/>
      <w:bCs/>
    </w:rPr>
  </w:style>
  <w:style w:type="character" w:styleId="Pripombasklic">
    <w:name w:val="annotation reference"/>
    <w:semiHidden/>
    <w:rsid w:val="009F1874"/>
    <w:rPr>
      <w:sz w:val="16"/>
      <w:szCs w:val="16"/>
    </w:rPr>
  </w:style>
  <w:style w:type="paragraph" w:styleId="Pripombabesedilo">
    <w:name w:val="annotation text"/>
    <w:basedOn w:val="Navaden"/>
    <w:semiHidden/>
    <w:rsid w:val="009F1874"/>
  </w:style>
  <w:style w:type="character" w:customStyle="1" w:styleId="apple-converted-space">
    <w:name w:val="apple-converted-space"/>
    <w:rsid w:val="001F33CE"/>
  </w:style>
  <w:style w:type="paragraph" w:styleId="Odstavekseznama">
    <w:name w:val="List Paragraph"/>
    <w:basedOn w:val="Navaden"/>
    <w:uiPriority w:val="34"/>
    <w:qFormat/>
    <w:rsid w:val="001F33CE"/>
    <w:pPr>
      <w:ind w:left="708"/>
    </w:pPr>
  </w:style>
  <w:style w:type="paragraph" w:styleId="HTML-oblikovano">
    <w:name w:val="HTML Preformatted"/>
    <w:basedOn w:val="Navaden"/>
    <w:link w:val="HTML-oblikovanoZnak"/>
    <w:rsid w:val="00D257F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spacing w:line="240" w:lineRule="auto"/>
      <w:jc w:val="left"/>
    </w:pPr>
    <w:rPr>
      <w:rFonts w:ascii="Courier New" w:hAnsi="Courier New" w:cs="Courier New"/>
      <w:color w:val="000000"/>
      <w:sz w:val="18"/>
      <w:szCs w:val="18"/>
      <w:lang w:val="sl-SI" w:eastAsia="sl-SI"/>
    </w:rPr>
  </w:style>
  <w:style w:type="character" w:customStyle="1" w:styleId="HTML-oblikovanoZnak">
    <w:name w:val="HTML-oblikovano Znak"/>
    <w:link w:val="HTML-oblikovano"/>
    <w:rsid w:val="00D257F2"/>
    <w:rPr>
      <w:rFonts w:ascii="Courier New" w:hAnsi="Courier New" w:cs="Courier New"/>
      <w:color w:val="000000"/>
      <w:sz w:val="18"/>
      <w:szCs w:val="18"/>
    </w:rPr>
  </w:style>
  <w:style w:type="character" w:customStyle="1" w:styleId="GlavaZnak">
    <w:name w:val="Glava Znak"/>
    <w:link w:val="Glava"/>
    <w:rsid w:val="002D1E28"/>
    <w:rPr>
      <w:rFonts w:ascii="Calibri" w:hAnsi="Calibri"/>
      <w:lang w:val="en-US" w:eastAsia="zh-CN"/>
    </w:rPr>
  </w:style>
  <w:style w:type="character" w:customStyle="1" w:styleId="NogaZnak">
    <w:name w:val="Noga Znak"/>
    <w:link w:val="Noga"/>
    <w:uiPriority w:val="99"/>
    <w:rsid w:val="00376E4E"/>
    <w:rPr>
      <w:rFonts w:ascii="Calibri" w:hAnsi="Calibri"/>
      <w:lang w:val="en-US" w:eastAsia="zh-CN"/>
    </w:rPr>
  </w:style>
  <w:style w:type="paragraph" w:styleId="Naslov">
    <w:name w:val="Title"/>
    <w:basedOn w:val="Navaden"/>
    <w:next w:val="Navaden"/>
    <w:link w:val="NaslovZnak"/>
    <w:uiPriority w:val="10"/>
    <w:qFormat/>
    <w:rsid w:val="00A7533B"/>
    <w:pPr>
      <w:widowControl/>
      <w:suppressAutoHyphens w:val="0"/>
      <w:spacing w:before="120" w:after="420" w:line="240" w:lineRule="auto"/>
      <w:contextualSpacing/>
      <w:jc w:val="center"/>
    </w:pPr>
    <w:rPr>
      <w:rFonts w:ascii="Arial" w:hAnsi="Arial"/>
      <w:b/>
      <w:caps/>
      <w:spacing w:val="5"/>
      <w:kern w:val="28"/>
      <w:szCs w:val="52"/>
      <w:lang w:val="sl-SI" w:eastAsia="en-US"/>
    </w:rPr>
  </w:style>
  <w:style w:type="character" w:customStyle="1" w:styleId="NaslovZnak">
    <w:name w:val="Naslov Znak"/>
    <w:link w:val="Naslov"/>
    <w:uiPriority w:val="10"/>
    <w:rsid w:val="00A7533B"/>
    <w:rPr>
      <w:rFonts w:ascii="Arial" w:hAnsi="Arial"/>
      <w:b/>
      <w:caps/>
      <w:spacing w:val="5"/>
      <w:kern w:val="28"/>
      <w:szCs w:val="5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892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9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0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91</Words>
  <Characters>521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Zapisnik sestanka</vt:lpstr>
    </vt:vector>
  </TitlesOfParts>
  <Company/>
  <LinksUpToDate>false</LinksUpToDate>
  <CharactersWithSpaces>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Zapisnik sestanka</dc:title>
  <dc:subject/>
  <dc:creator>Administrator</dc:creator>
  <cp:keywords/>
  <dc:description/>
  <cp:lastModifiedBy>Katja Debeljak</cp:lastModifiedBy>
  <cp:revision>5</cp:revision>
  <cp:lastPrinted>2014-06-19T09:00:00Z</cp:lastPrinted>
  <dcterms:created xsi:type="dcterms:W3CDTF">2020-09-11T08:21:00Z</dcterms:created>
  <dcterms:modified xsi:type="dcterms:W3CDTF">2020-12-09T09:14:00Z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roval Level">
    <vt:lpwstr/>
  </property>
  <property fmtid="{D5CDD505-2E9C-101B-9397-08002B2CF9AE}" pid="3" name="Assigned To">
    <vt:lpwstr/>
  </property>
  <property fmtid="{D5CDD505-2E9C-101B-9397-08002B2CF9AE}" pid="4" name="Categories">
    <vt:lpwstr/>
  </property>
  <property fmtid="{D5CDD505-2E9C-101B-9397-08002B2CF9AE}" pid="5" name="ContentType">
    <vt:lpwstr>Dokument</vt:lpwstr>
  </property>
  <property fmtid="{D5CDD505-2E9C-101B-9397-08002B2CF9AE}" pid="6" name="Keywords">
    <vt:lpwstr/>
  </property>
  <property fmtid="{D5CDD505-2E9C-101B-9397-08002B2CF9AE}" pid="7" name="Status">
    <vt:lpwstr>Potrjen</vt:lpwstr>
  </property>
  <property fmtid="{D5CDD505-2E9C-101B-9397-08002B2CF9AE}" pid="8" name="Subject">
    <vt:lpwstr/>
  </property>
  <property fmtid="{D5CDD505-2E9C-101B-9397-08002B2CF9AE}" pid="9" name="_Author">
    <vt:lpwstr>Robert Zevnik</vt:lpwstr>
  </property>
  <property fmtid="{D5CDD505-2E9C-101B-9397-08002B2CF9AE}" pid="10" name="_Category">
    <vt:lpwstr/>
  </property>
  <property fmtid="{D5CDD505-2E9C-101B-9397-08002B2CF9AE}" pid="11" name="_Comments">
    <vt:lpwstr/>
  </property>
</Properties>
</file>